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95E9F" w14:textId="77777777" w:rsidR="00B1055E" w:rsidRPr="008C476A" w:rsidRDefault="00B1055E" w:rsidP="00B1055E">
      <w:pPr>
        <w:pStyle w:val="SemEspaamento"/>
        <w:jc w:val="center"/>
        <w:rPr>
          <w:rFonts w:asciiTheme="minorHAnsi" w:hAnsiTheme="minorHAnsi" w:cstheme="minorHAnsi"/>
          <w:b/>
          <w:bCs/>
          <w:lang w:val="pt-BR"/>
        </w:rPr>
      </w:pPr>
    </w:p>
    <w:p w14:paraId="30C90E3A" w14:textId="30233AF8" w:rsidR="00B1055E" w:rsidRPr="0062528B" w:rsidRDefault="0062528B" w:rsidP="00B1055E">
      <w:pPr>
        <w:pStyle w:val="SemEspaamento"/>
        <w:jc w:val="center"/>
        <w:rPr>
          <w:rFonts w:asciiTheme="minorHAnsi" w:hAnsiTheme="minorHAnsi" w:cstheme="minorHAnsi"/>
          <w:sz w:val="40"/>
          <w:szCs w:val="40"/>
          <w:u w:val="single"/>
          <w:lang w:val="pt-BR"/>
        </w:rPr>
      </w:pPr>
      <w:r w:rsidRPr="0062528B">
        <w:rPr>
          <w:rFonts w:asciiTheme="minorHAnsi" w:hAnsiTheme="minorHAnsi" w:cstheme="minorHAnsi"/>
          <w:b/>
          <w:bCs/>
          <w:sz w:val="32"/>
          <w:szCs w:val="32"/>
          <w:u w:val="single"/>
          <w:lang w:val="pt-BR"/>
        </w:rPr>
        <w:t>DECLARAÇÃO DE INVESTIMENTO EM TECNOLOGIA</w:t>
      </w:r>
    </w:p>
    <w:p w14:paraId="6292DBFE" w14:textId="6FA9368E" w:rsidR="00CE78D4" w:rsidRDefault="00CE78D4" w:rsidP="0031283E">
      <w:pPr>
        <w:spacing w:after="0" w:line="240" w:lineRule="auto"/>
        <w:rPr>
          <w:rFonts w:ascii="Arial-BoldMT" w:hAnsi="Arial-BoldMT"/>
          <w:b/>
          <w:bCs/>
          <w:color w:val="000000"/>
          <w:sz w:val="20"/>
          <w:szCs w:val="20"/>
          <w:lang w:val="pt-BR"/>
        </w:rPr>
      </w:pPr>
      <w:r w:rsidRPr="00C16D3B">
        <w:rPr>
          <w:rFonts w:ascii="Arial-BoldMT" w:hAnsi="Arial-BoldMT"/>
          <w:b/>
          <w:bCs/>
          <w:color w:val="000000"/>
          <w:sz w:val="20"/>
          <w:szCs w:val="20"/>
          <w:lang w:val="pt-BR"/>
        </w:rPr>
        <w:br/>
      </w:r>
    </w:p>
    <w:p w14:paraId="160818B5" w14:textId="6CBA5CDA" w:rsidR="00B1055E" w:rsidRDefault="00B1055E" w:rsidP="00B1055E">
      <w:pPr>
        <w:spacing w:after="60"/>
        <w:ind w:right="-2" w:firstLine="708"/>
        <w:jc w:val="both"/>
        <w:rPr>
          <w:rFonts w:asciiTheme="minorHAnsi" w:hAnsiTheme="minorHAnsi" w:cstheme="minorHAnsi"/>
          <w:bCs/>
          <w:sz w:val="24"/>
          <w:szCs w:val="24"/>
          <w:lang w:val="pt-BR"/>
        </w:rPr>
      </w:pPr>
    </w:p>
    <w:p w14:paraId="3664F6AF" w14:textId="04F16932" w:rsidR="00CE78D4" w:rsidRDefault="00CE78D4" w:rsidP="001823DA">
      <w:pPr>
        <w:rPr>
          <w:rFonts w:asciiTheme="minorHAnsi" w:hAnsiTheme="minorHAnsi" w:cstheme="minorHAnsi"/>
          <w:bCs/>
          <w:sz w:val="24"/>
          <w:szCs w:val="24"/>
          <w:lang w:val="pt-BR"/>
        </w:rPr>
      </w:pPr>
      <w:bookmarkStart w:id="0" w:name="_Hlk155859870"/>
      <w:r>
        <w:rPr>
          <w:rFonts w:asciiTheme="minorHAnsi" w:hAnsiTheme="minorHAnsi" w:cstheme="minorHAnsi"/>
          <w:b/>
          <w:bCs/>
          <w:i/>
          <w:iCs/>
          <w:lang w:val="pt-BR"/>
        </w:rPr>
        <w:t xml:space="preserve">A licitante </w:t>
      </w:r>
      <w:r w:rsidR="006903FA">
        <w:rPr>
          <w:rFonts w:asciiTheme="minorHAnsi" w:hAnsiTheme="minorHAnsi" w:cstheme="minorHAnsi"/>
          <w:b/>
          <w:bCs/>
          <w:i/>
          <w:iCs/>
          <w:lang w:val="pt-BR"/>
        </w:rPr>
        <w:t>Vesh Travels LTDA</w:t>
      </w:r>
      <w:r w:rsidRPr="008C476A">
        <w:rPr>
          <w:rFonts w:asciiTheme="minorHAnsi" w:hAnsiTheme="minorHAnsi" w:cstheme="minorHAnsi"/>
          <w:lang w:val="pt-BR"/>
        </w:rPr>
        <w:t>,</w:t>
      </w:r>
      <w:bookmarkEnd w:id="0"/>
      <w:r w:rsidRPr="008C476A">
        <w:rPr>
          <w:rFonts w:asciiTheme="minorHAnsi" w:hAnsiTheme="minorHAnsi" w:cstheme="minorHAnsi"/>
          <w:lang w:val="pt-BR"/>
        </w:rPr>
        <w:t xml:space="preserve"> CNPJ Nº </w:t>
      </w:r>
      <w:r w:rsidR="00312D15" w:rsidRPr="00312D15">
        <w:rPr>
          <w:rFonts w:asciiTheme="minorHAnsi" w:hAnsiTheme="minorHAnsi" w:cstheme="minorHAnsi"/>
          <w:b/>
          <w:bCs/>
          <w:i/>
          <w:iCs/>
          <w:lang w:val="pt-BR"/>
        </w:rPr>
        <w:t>48.382.439/0001-52</w:t>
      </w:r>
      <w:r w:rsidRPr="008C476A">
        <w:rPr>
          <w:rFonts w:asciiTheme="minorHAnsi" w:hAnsiTheme="minorHAnsi" w:cstheme="minorHAnsi"/>
          <w:lang w:val="pt-BR"/>
        </w:rPr>
        <w:t xml:space="preserve">, sediada </w:t>
      </w:r>
      <w:bookmarkStart w:id="1" w:name="_Hlk155859896"/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 xml:space="preserve">RUA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TUPINAMBÁS, 860 – APT A48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 xml:space="preserve">,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AQUI SE VIVE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 xml:space="preserve">,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INDAIATUBA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 xml:space="preserve"> - SP 13.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335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>-5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2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>0</w:t>
      </w:r>
      <w:r w:rsidRPr="008C476A">
        <w:rPr>
          <w:rFonts w:asciiTheme="minorHAnsi" w:hAnsiTheme="minorHAnsi" w:cstheme="minorHAnsi"/>
          <w:lang w:val="pt-BR"/>
        </w:rPr>
        <w:t>,</w:t>
      </w:r>
      <w:bookmarkEnd w:id="1"/>
      <w:r w:rsidRPr="008C476A">
        <w:rPr>
          <w:rFonts w:asciiTheme="minorHAnsi" w:hAnsiTheme="minorHAnsi" w:cstheme="minorHAnsi"/>
          <w:lang w:val="pt-BR"/>
        </w:rPr>
        <w:t xml:space="preserve"> por intermédio de seu representante legal o Senhor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HÉLIO DE SOUZA</w:t>
      </w:r>
      <w:r w:rsidRPr="008C476A">
        <w:rPr>
          <w:rFonts w:asciiTheme="minorHAnsi" w:hAnsiTheme="minorHAnsi" w:cstheme="minorHAnsi"/>
          <w:lang w:val="pt-BR"/>
        </w:rPr>
        <w:t xml:space="preserve">, portador do Registro Geral nº.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21.019.488-2</w:t>
      </w:r>
      <w:r w:rsidRPr="008C476A">
        <w:rPr>
          <w:rFonts w:asciiTheme="minorHAnsi" w:hAnsiTheme="minorHAnsi" w:cstheme="minorHAnsi"/>
          <w:lang w:val="pt-BR"/>
        </w:rPr>
        <w:t xml:space="preserve"> e CPF nº 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118</w:t>
      </w:r>
      <w:r w:rsidRPr="008C476A">
        <w:rPr>
          <w:rFonts w:asciiTheme="minorHAnsi" w:hAnsiTheme="minorHAnsi" w:cstheme="minorHAnsi"/>
          <w:b/>
          <w:bCs/>
          <w:i/>
          <w:iCs/>
          <w:lang w:val="pt-BR"/>
        </w:rPr>
        <w:t>.</w:t>
      </w:r>
      <w:r w:rsidR="00312D15">
        <w:rPr>
          <w:rFonts w:asciiTheme="minorHAnsi" w:hAnsiTheme="minorHAnsi" w:cstheme="minorHAnsi"/>
          <w:b/>
          <w:bCs/>
          <w:i/>
          <w:iCs/>
          <w:lang w:val="pt-BR"/>
        </w:rPr>
        <w:t>436.697-73</w:t>
      </w:r>
      <w:r w:rsidRPr="008C476A">
        <w:rPr>
          <w:rFonts w:asciiTheme="minorHAnsi" w:hAnsiTheme="minorHAnsi" w:cstheme="minorHAnsi"/>
          <w:lang w:val="pt-BR"/>
        </w:rPr>
        <w:t>,</w:t>
      </w:r>
      <w:r>
        <w:rPr>
          <w:rFonts w:asciiTheme="minorHAnsi" w:hAnsiTheme="minorHAnsi" w:cstheme="minorHAnsi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em atendimento a convocação, vem</w:t>
      </w:r>
      <w:r w:rsid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sob as penas da lei, DECLARAR que investe em tecnologias de gestão de viagens, com sistemas de reservas</w:t>
      </w:r>
      <w:r w:rsid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e distribuição, desenvolvidos para processamento de informações,</w:t>
      </w:r>
      <w:r w:rsidR="0062528B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gestão empresarial,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comunicação, reservas, emissões e todos</w:t>
      </w:r>
      <w:r w:rsid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os serviços de agenciamento de viagens no âmbito nacional e internacional, aumentando a produtividade das</w:t>
      </w:r>
      <w:r w:rsid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equipes, fortalecendo a corporação e melhorando a qualidade dos produtos ou dos serviços oferecidos por</w:t>
      </w:r>
      <w:r w:rsid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 xml:space="preserve"> </w:t>
      </w:r>
      <w:r w:rsidR="001823DA" w:rsidRPr="001823DA">
        <w:rPr>
          <w:rFonts w:asciiTheme="minorHAnsi" w:hAnsiTheme="minorHAnsi" w:cstheme="minorHAnsi"/>
          <w:color w:val="000000"/>
          <w:sz w:val="24"/>
          <w:szCs w:val="24"/>
          <w:lang w:val="pt-BR"/>
        </w:rPr>
        <w:t>nossa empresa</w:t>
      </w:r>
      <w:r w:rsidR="0062528B">
        <w:rPr>
          <w:rFonts w:asciiTheme="minorHAnsi" w:hAnsiTheme="minorHAnsi" w:cstheme="minorHAnsi"/>
          <w:color w:val="000000"/>
          <w:sz w:val="24"/>
          <w:szCs w:val="24"/>
          <w:lang w:val="pt-BR"/>
        </w:rPr>
        <w:t>.</w:t>
      </w:r>
    </w:p>
    <w:p w14:paraId="0A51AA81" w14:textId="4B3E3DE0" w:rsidR="00CA13AF" w:rsidRDefault="00CA13AF" w:rsidP="00FC1A66">
      <w:pPr>
        <w:spacing w:after="0" w:line="240" w:lineRule="auto"/>
        <w:jc w:val="right"/>
        <w:rPr>
          <w:rFonts w:cs="Calibri"/>
          <w:sz w:val="24"/>
          <w:szCs w:val="24"/>
          <w:lang w:val="pt-BR"/>
        </w:rPr>
      </w:pPr>
    </w:p>
    <w:p w14:paraId="332210D7" w14:textId="77777777" w:rsidR="0062528B" w:rsidRDefault="0062528B" w:rsidP="00FC1A66">
      <w:pPr>
        <w:spacing w:after="0" w:line="240" w:lineRule="auto"/>
        <w:jc w:val="right"/>
        <w:rPr>
          <w:rFonts w:cs="Calibri"/>
          <w:sz w:val="24"/>
          <w:szCs w:val="24"/>
          <w:lang w:val="pt-BR"/>
        </w:rPr>
      </w:pPr>
    </w:p>
    <w:p w14:paraId="638B7647" w14:textId="77777777" w:rsidR="0062528B" w:rsidRDefault="0062528B" w:rsidP="00FC1A66">
      <w:pPr>
        <w:spacing w:after="0" w:line="240" w:lineRule="auto"/>
        <w:jc w:val="right"/>
        <w:rPr>
          <w:rFonts w:cs="Calibri"/>
          <w:sz w:val="24"/>
          <w:szCs w:val="24"/>
          <w:lang w:val="pt-BR"/>
        </w:rPr>
      </w:pPr>
    </w:p>
    <w:p w14:paraId="2DD88DD9" w14:textId="67C67EA5" w:rsidR="004B6BC9" w:rsidRDefault="004B6BC9" w:rsidP="00FC1A66">
      <w:pPr>
        <w:spacing w:after="0" w:line="240" w:lineRule="auto"/>
        <w:jc w:val="right"/>
        <w:rPr>
          <w:rFonts w:cs="Calibri"/>
          <w:sz w:val="24"/>
          <w:szCs w:val="24"/>
          <w:lang w:val="pt-BR"/>
        </w:rPr>
      </w:pPr>
    </w:p>
    <w:p w14:paraId="262E4260" w14:textId="340FE7BD" w:rsidR="00FC1A66" w:rsidRDefault="00017539" w:rsidP="00FC1A66">
      <w:pPr>
        <w:spacing w:after="0" w:line="240" w:lineRule="auto"/>
        <w:jc w:val="right"/>
        <w:rPr>
          <w:rFonts w:cs="Calibri"/>
          <w:sz w:val="24"/>
          <w:szCs w:val="24"/>
          <w:lang w:val="pt-BR"/>
        </w:rPr>
      </w:pPr>
      <w:r>
        <w:rPr>
          <w:rFonts w:cs="Calibri"/>
          <w:sz w:val="24"/>
          <w:szCs w:val="24"/>
          <w:lang w:val="pt-BR"/>
        </w:rPr>
        <w:t>Indaiatuba</w:t>
      </w:r>
      <w:r w:rsidR="009812F9">
        <w:rPr>
          <w:rFonts w:cs="Calibri"/>
          <w:sz w:val="24"/>
          <w:szCs w:val="24"/>
          <w:lang w:val="pt-BR"/>
        </w:rPr>
        <w:t xml:space="preserve"> </w:t>
      </w:r>
      <w:r w:rsidR="00FC1A66">
        <w:rPr>
          <w:rFonts w:cs="Calibri"/>
          <w:sz w:val="24"/>
          <w:szCs w:val="24"/>
          <w:lang w:val="pt-BR"/>
        </w:rPr>
        <w:t>-S</w:t>
      </w:r>
      <w:r w:rsidR="003E2F11">
        <w:rPr>
          <w:rFonts w:cs="Calibri"/>
          <w:sz w:val="24"/>
          <w:szCs w:val="24"/>
          <w:lang w:val="pt-BR"/>
        </w:rPr>
        <w:t>P</w:t>
      </w:r>
      <w:r w:rsidR="00FC1A66">
        <w:rPr>
          <w:rFonts w:cs="Calibri"/>
          <w:sz w:val="24"/>
          <w:szCs w:val="24"/>
          <w:lang w:val="pt-BR"/>
        </w:rPr>
        <w:t xml:space="preserve">, </w:t>
      </w:r>
      <w:r w:rsidR="00FC1A66">
        <w:rPr>
          <w:rFonts w:cs="Calibri"/>
          <w:sz w:val="24"/>
          <w:szCs w:val="24"/>
          <w:lang w:val="pt-BR"/>
        </w:rPr>
        <w:fldChar w:fldCharType="begin"/>
      </w:r>
      <w:r w:rsidR="00FC1A66">
        <w:rPr>
          <w:rFonts w:cs="Calibri"/>
          <w:sz w:val="24"/>
          <w:szCs w:val="24"/>
          <w:lang w:val="pt-BR"/>
        </w:rPr>
        <w:instrText xml:space="preserve"> TIME \@ "d' de 'MMMM' de 'yyyy" </w:instrText>
      </w:r>
      <w:r w:rsidR="00FC1A66">
        <w:rPr>
          <w:rFonts w:cs="Calibri"/>
          <w:sz w:val="24"/>
          <w:szCs w:val="24"/>
          <w:lang w:val="pt-BR"/>
        </w:rPr>
        <w:fldChar w:fldCharType="separate"/>
      </w:r>
      <w:r w:rsidR="001823DA">
        <w:rPr>
          <w:rFonts w:cs="Calibri"/>
          <w:noProof/>
          <w:sz w:val="24"/>
          <w:szCs w:val="24"/>
          <w:lang w:val="pt-BR"/>
        </w:rPr>
        <w:t>26 de julho de 2024</w:t>
      </w:r>
      <w:r w:rsidR="00FC1A66">
        <w:rPr>
          <w:rFonts w:cs="Calibri"/>
          <w:sz w:val="24"/>
          <w:szCs w:val="24"/>
          <w:lang w:val="pt-BR"/>
        </w:rPr>
        <w:fldChar w:fldCharType="end"/>
      </w:r>
    </w:p>
    <w:p w14:paraId="5FCC8D17" w14:textId="77777777" w:rsidR="007D5E1E" w:rsidRDefault="007D5E1E" w:rsidP="009F34B6">
      <w:pPr>
        <w:spacing w:after="0" w:line="240" w:lineRule="auto"/>
        <w:rPr>
          <w:rFonts w:cs="Calibri"/>
          <w:sz w:val="24"/>
          <w:szCs w:val="24"/>
          <w:lang w:val="pt-BR"/>
        </w:rPr>
      </w:pPr>
    </w:p>
    <w:p w14:paraId="59F85345" w14:textId="5297CE5D" w:rsidR="00046492" w:rsidRDefault="00046492" w:rsidP="00FC1A66">
      <w:pPr>
        <w:spacing w:after="0" w:line="240" w:lineRule="auto"/>
        <w:jc w:val="center"/>
        <w:rPr>
          <w:rFonts w:cs="Calibri"/>
          <w:sz w:val="24"/>
          <w:szCs w:val="24"/>
          <w:lang w:val="pt-BR"/>
        </w:rPr>
      </w:pPr>
    </w:p>
    <w:p w14:paraId="24D497E9" w14:textId="77777777" w:rsidR="0011428F" w:rsidRDefault="0011428F" w:rsidP="00FC1A66">
      <w:pPr>
        <w:spacing w:after="0" w:line="240" w:lineRule="auto"/>
        <w:jc w:val="center"/>
        <w:rPr>
          <w:rFonts w:cs="Calibri"/>
          <w:sz w:val="24"/>
          <w:szCs w:val="24"/>
          <w:lang w:val="pt-BR"/>
        </w:rPr>
      </w:pPr>
    </w:p>
    <w:p w14:paraId="161768C4" w14:textId="77777777" w:rsidR="00FC1A66" w:rsidRDefault="00FC1A66" w:rsidP="00FC1A66">
      <w:pPr>
        <w:spacing w:after="0" w:line="240" w:lineRule="auto"/>
        <w:jc w:val="center"/>
        <w:rPr>
          <w:rFonts w:cs="Calibri"/>
          <w:sz w:val="24"/>
          <w:szCs w:val="24"/>
          <w:lang w:val="pt-BR"/>
        </w:rPr>
      </w:pPr>
      <w:r>
        <w:rPr>
          <w:rFonts w:cs="Calibri"/>
          <w:sz w:val="24"/>
          <w:szCs w:val="24"/>
          <w:lang w:val="pt-BR"/>
        </w:rPr>
        <w:t>______________________________________</w:t>
      </w:r>
    </w:p>
    <w:p w14:paraId="6DCF3C35" w14:textId="7B2550B0" w:rsidR="008C069D" w:rsidRDefault="00017539" w:rsidP="008C069D">
      <w:pPr>
        <w:spacing w:after="0" w:line="240" w:lineRule="auto"/>
        <w:jc w:val="center"/>
        <w:rPr>
          <w:rFonts w:cs="Calibri"/>
          <w:b/>
          <w:bCs/>
          <w:i/>
          <w:iCs/>
          <w:sz w:val="24"/>
          <w:szCs w:val="24"/>
          <w:lang w:val="pt-BR"/>
        </w:rPr>
      </w:pPr>
      <w:r>
        <w:rPr>
          <w:rFonts w:cs="Calibri"/>
          <w:b/>
          <w:bCs/>
          <w:i/>
          <w:iCs/>
          <w:sz w:val="24"/>
          <w:szCs w:val="24"/>
          <w:lang w:val="pt-BR"/>
        </w:rPr>
        <w:t>HÉLIO DE SOUZA</w:t>
      </w:r>
    </w:p>
    <w:p w14:paraId="4245B836" w14:textId="1E9C0F12" w:rsidR="008C069D" w:rsidRDefault="001D27B0" w:rsidP="008C069D">
      <w:pPr>
        <w:spacing w:after="0" w:line="240" w:lineRule="auto"/>
        <w:jc w:val="center"/>
        <w:rPr>
          <w:rFonts w:cs="Calibri"/>
          <w:b/>
          <w:bCs/>
          <w:i/>
          <w:iCs/>
          <w:sz w:val="24"/>
          <w:szCs w:val="24"/>
          <w:lang w:val="pt-BR"/>
        </w:rPr>
      </w:pPr>
      <w:r>
        <w:rPr>
          <w:rFonts w:cs="Calibri"/>
          <w:b/>
          <w:bCs/>
          <w:i/>
          <w:iCs/>
          <w:sz w:val="24"/>
          <w:szCs w:val="24"/>
          <w:lang w:val="pt-BR"/>
        </w:rPr>
        <w:t>SÓCIO ADMINISTRADOR</w:t>
      </w:r>
      <w:r w:rsidR="008C069D">
        <w:rPr>
          <w:rFonts w:cs="Calibri"/>
          <w:b/>
          <w:bCs/>
          <w:i/>
          <w:iCs/>
          <w:sz w:val="24"/>
          <w:szCs w:val="24"/>
          <w:lang w:val="pt-BR"/>
        </w:rPr>
        <w:t xml:space="preserve"> – CPF: </w:t>
      </w:r>
      <w:r w:rsidR="00017539">
        <w:rPr>
          <w:rFonts w:cs="Calibri"/>
          <w:b/>
          <w:bCs/>
          <w:i/>
          <w:iCs/>
          <w:sz w:val="24"/>
          <w:szCs w:val="24"/>
          <w:lang w:val="pt-BR"/>
        </w:rPr>
        <w:t>118.436.697-73</w:t>
      </w:r>
    </w:p>
    <w:p w14:paraId="07B8CC4F" w14:textId="5AA0FDF9" w:rsidR="008C069D" w:rsidRPr="006903FA" w:rsidRDefault="00F074A4" w:rsidP="008C069D">
      <w:pPr>
        <w:spacing w:after="0" w:line="240" w:lineRule="auto"/>
        <w:jc w:val="center"/>
        <w:rPr>
          <w:rFonts w:cs="Calibri"/>
          <w:b/>
          <w:bCs/>
          <w:i/>
          <w:iCs/>
          <w:sz w:val="24"/>
          <w:szCs w:val="24"/>
          <w:lang w:val="pt-BR"/>
        </w:rPr>
      </w:pPr>
      <w:r>
        <w:rPr>
          <w:rFonts w:cs="Calibri"/>
          <w:b/>
          <w:bCs/>
          <w:i/>
          <w:iCs/>
          <w:sz w:val="24"/>
          <w:szCs w:val="24"/>
          <w:lang w:val="pt-BR"/>
        </w:rPr>
        <w:t>VESH TRAVELS</w:t>
      </w:r>
      <w:r w:rsidR="006903FA" w:rsidRPr="006903FA">
        <w:rPr>
          <w:rFonts w:cs="Calibri"/>
          <w:b/>
          <w:bCs/>
          <w:i/>
          <w:iCs/>
          <w:sz w:val="24"/>
          <w:szCs w:val="24"/>
          <w:lang w:val="pt-BR"/>
        </w:rPr>
        <w:t xml:space="preserve"> LTDA</w:t>
      </w:r>
    </w:p>
    <w:p w14:paraId="3DE58824" w14:textId="76B33D25" w:rsidR="00274FD0" w:rsidRDefault="00017539" w:rsidP="0063322A">
      <w:pPr>
        <w:spacing w:after="0" w:line="240" w:lineRule="auto"/>
        <w:jc w:val="center"/>
        <w:rPr>
          <w:rFonts w:cs="Calibri"/>
          <w:b/>
          <w:bCs/>
          <w:i/>
          <w:iCs/>
          <w:lang w:val="pt-BR"/>
        </w:rPr>
      </w:pPr>
      <w:r>
        <w:rPr>
          <w:rFonts w:cs="Calibri"/>
          <w:b/>
          <w:bCs/>
          <w:i/>
          <w:iCs/>
          <w:lang w:val="pt-BR"/>
        </w:rPr>
        <w:t>48.382.439/0001-52</w:t>
      </w:r>
    </w:p>
    <w:sectPr w:rsidR="00274FD0" w:rsidSect="009E5266">
      <w:headerReference w:type="default" r:id="rId9"/>
      <w:footerReference w:type="default" r:id="rId10"/>
      <w:pgSz w:w="11906" w:h="16838" w:code="9"/>
      <w:pgMar w:top="284" w:right="707" w:bottom="709" w:left="567" w:header="284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87B9F" w14:textId="77777777" w:rsidR="001D7AAB" w:rsidRDefault="001D7AAB" w:rsidP="00371C2A">
      <w:pPr>
        <w:spacing w:after="0" w:line="240" w:lineRule="auto"/>
      </w:pPr>
      <w:r>
        <w:separator/>
      </w:r>
    </w:p>
  </w:endnote>
  <w:endnote w:type="continuationSeparator" w:id="0">
    <w:p w14:paraId="36DB37C1" w14:textId="77777777" w:rsidR="001D7AAB" w:rsidRDefault="001D7AAB" w:rsidP="0037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4F6C" w14:textId="1A659245" w:rsidR="009721A7" w:rsidRDefault="009721A7">
    <w:pPr>
      <w:pStyle w:val="Rodap"/>
      <w:pBdr>
        <w:bottom w:val="single" w:sz="12" w:space="1" w:color="auto"/>
      </w:pBdr>
      <w:rPr>
        <w:lang w:val="pt-BR"/>
      </w:rPr>
    </w:pPr>
    <w:bookmarkStart w:id="2" w:name="_Hlk89277779"/>
    <w:bookmarkStart w:id="3" w:name="_Hlk89277780"/>
  </w:p>
  <w:p w14:paraId="3069159A" w14:textId="7447942C" w:rsidR="00880FF2" w:rsidRDefault="00880FF2" w:rsidP="009721A7">
    <w:pPr>
      <w:pStyle w:val="Rodap"/>
      <w:jc w:val="center"/>
      <w:rPr>
        <w:sz w:val="20"/>
        <w:szCs w:val="16"/>
        <w:lang w:val="pt-BR"/>
      </w:rPr>
    </w:pPr>
    <w:r w:rsidRPr="00880FF2">
      <w:rPr>
        <w:sz w:val="20"/>
        <w:szCs w:val="16"/>
        <w:lang w:val="pt-BR"/>
      </w:rPr>
      <w:t>RUA</w:t>
    </w:r>
    <w:r w:rsidR="00312D15">
      <w:rPr>
        <w:sz w:val="20"/>
        <w:szCs w:val="16"/>
        <w:lang w:val="pt-BR"/>
      </w:rPr>
      <w:t xml:space="preserve"> TUPINAMBÁS, 860 APT A48</w:t>
    </w:r>
    <w:r w:rsidRPr="00880FF2">
      <w:rPr>
        <w:sz w:val="20"/>
        <w:szCs w:val="16"/>
        <w:lang w:val="pt-BR"/>
      </w:rPr>
      <w:t xml:space="preserve">, </w:t>
    </w:r>
    <w:r w:rsidR="00312D15">
      <w:rPr>
        <w:sz w:val="20"/>
        <w:szCs w:val="16"/>
        <w:lang w:val="pt-BR"/>
      </w:rPr>
      <w:t>AQUI SE VIVE</w:t>
    </w:r>
    <w:r w:rsidRPr="00880FF2">
      <w:rPr>
        <w:sz w:val="20"/>
        <w:szCs w:val="16"/>
        <w:lang w:val="pt-BR"/>
      </w:rPr>
      <w:t xml:space="preserve">, </w:t>
    </w:r>
    <w:r w:rsidR="00312D15">
      <w:rPr>
        <w:sz w:val="20"/>
        <w:szCs w:val="16"/>
        <w:lang w:val="pt-BR"/>
      </w:rPr>
      <w:t>INDAIATUBA</w:t>
    </w:r>
    <w:r w:rsidRPr="00880FF2">
      <w:rPr>
        <w:sz w:val="20"/>
        <w:szCs w:val="16"/>
        <w:lang w:val="pt-BR"/>
      </w:rPr>
      <w:t xml:space="preserve"> - SP 13.</w:t>
    </w:r>
    <w:r w:rsidR="00312D15">
      <w:rPr>
        <w:sz w:val="20"/>
        <w:szCs w:val="16"/>
        <w:lang w:val="pt-BR"/>
      </w:rPr>
      <w:t>335</w:t>
    </w:r>
    <w:r w:rsidRPr="00880FF2">
      <w:rPr>
        <w:sz w:val="20"/>
        <w:szCs w:val="16"/>
        <w:lang w:val="pt-BR"/>
      </w:rPr>
      <w:t>-5</w:t>
    </w:r>
    <w:r w:rsidR="00312D15">
      <w:rPr>
        <w:sz w:val="20"/>
        <w:szCs w:val="16"/>
        <w:lang w:val="pt-BR"/>
      </w:rPr>
      <w:t>2</w:t>
    </w:r>
    <w:r w:rsidRPr="00880FF2">
      <w:rPr>
        <w:sz w:val="20"/>
        <w:szCs w:val="16"/>
        <w:lang w:val="pt-BR"/>
      </w:rPr>
      <w:t xml:space="preserve">0 </w:t>
    </w:r>
  </w:p>
  <w:p w14:paraId="5E0B0B20" w14:textId="1BB502FC" w:rsidR="009721A7" w:rsidRPr="009721A7" w:rsidRDefault="009721A7" w:rsidP="009721A7">
    <w:pPr>
      <w:pStyle w:val="Rodap"/>
      <w:jc w:val="center"/>
      <w:rPr>
        <w:sz w:val="20"/>
        <w:szCs w:val="16"/>
        <w:lang w:val="pt-BR"/>
      </w:rPr>
    </w:pPr>
    <w:r w:rsidRPr="009721A7">
      <w:rPr>
        <w:sz w:val="20"/>
        <w:szCs w:val="16"/>
        <w:lang w:val="pt-BR"/>
      </w:rPr>
      <w:t>(</w:t>
    </w:r>
    <w:r w:rsidR="00312D15">
      <w:rPr>
        <w:sz w:val="20"/>
        <w:szCs w:val="16"/>
        <w:lang w:val="pt-BR"/>
      </w:rPr>
      <w:t>19</w:t>
    </w:r>
    <w:r w:rsidRPr="009721A7">
      <w:rPr>
        <w:sz w:val="20"/>
        <w:szCs w:val="16"/>
        <w:lang w:val="pt-BR"/>
      </w:rPr>
      <w:t xml:space="preserve">) </w:t>
    </w:r>
    <w:r w:rsidR="00312D15">
      <w:rPr>
        <w:sz w:val="20"/>
        <w:szCs w:val="16"/>
        <w:lang w:val="pt-BR"/>
      </w:rPr>
      <w:t>97150</w:t>
    </w:r>
    <w:r w:rsidRPr="009721A7">
      <w:rPr>
        <w:sz w:val="20"/>
        <w:szCs w:val="16"/>
        <w:lang w:val="pt-BR"/>
      </w:rPr>
      <w:t>-</w:t>
    </w:r>
    <w:r w:rsidR="00312D15">
      <w:rPr>
        <w:sz w:val="20"/>
        <w:szCs w:val="16"/>
        <w:lang w:val="pt-BR"/>
      </w:rPr>
      <w:t>4708</w:t>
    </w:r>
  </w:p>
  <w:bookmarkEnd w:id="2"/>
  <w:bookmarkEnd w:id="3"/>
  <w:p w14:paraId="756B4CB0" w14:textId="381C0669" w:rsidR="009721A7" w:rsidRPr="009721A7" w:rsidRDefault="00312D15" w:rsidP="009721A7">
    <w:pPr>
      <w:pStyle w:val="Rodap"/>
      <w:jc w:val="center"/>
      <w:rPr>
        <w:sz w:val="20"/>
        <w:szCs w:val="16"/>
        <w:lang w:val="pt-BR"/>
      </w:rPr>
    </w:pPr>
    <w:r>
      <w:rPr>
        <w:sz w:val="20"/>
        <w:szCs w:val="16"/>
        <w:lang w:val="pt-BR"/>
      </w:rPr>
      <w:t>heliovesh</w:t>
    </w:r>
    <w:r w:rsidR="001D27B0">
      <w:rPr>
        <w:sz w:val="20"/>
        <w:szCs w:val="16"/>
        <w:lang w:val="pt-BR"/>
      </w:rPr>
      <w:t>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BA43B9" w14:textId="77777777" w:rsidR="001D7AAB" w:rsidRDefault="001D7AAB" w:rsidP="00371C2A">
      <w:pPr>
        <w:spacing w:after="0" w:line="240" w:lineRule="auto"/>
      </w:pPr>
      <w:r>
        <w:separator/>
      </w:r>
    </w:p>
  </w:footnote>
  <w:footnote w:type="continuationSeparator" w:id="0">
    <w:p w14:paraId="0A17173E" w14:textId="77777777" w:rsidR="001D7AAB" w:rsidRDefault="001D7AAB" w:rsidP="00371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08" w:type="dxa"/>
      <w:tblLayout w:type="fixed"/>
      <w:tblLook w:val="04A0" w:firstRow="1" w:lastRow="0" w:firstColumn="1" w:lastColumn="0" w:noHBand="0" w:noVBand="1"/>
    </w:tblPr>
    <w:tblGrid>
      <w:gridCol w:w="280"/>
      <w:gridCol w:w="9556"/>
    </w:tblGrid>
    <w:tr w:rsidR="00C61709" w:rsidRPr="008D72E7" w14:paraId="7EAEE424" w14:textId="77777777" w:rsidTr="00FB2BF8">
      <w:trPr>
        <w:trHeight w:val="1132"/>
      </w:trPr>
      <w:tc>
        <w:tcPr>
          <w:tcW w:w="280" w:type="dxa"/>
        </w:tcPr>
        <w:p w14:paraId="1F368899" w14:textId="77777777" w:rsidR="00C61709" w:rsidRDefault="00C61709">
          <w:pPr>
            <w:pStyle w:val="Cabealho"/>
            <w:snapToGrid w:val="0"/>
            <w:ind w:right="-1242"/>
            <w:jc w:val="center"/>
            <w:rPr>
              <w:b/>
              <w:lang w:eastAsia="ar-SA"/>
            </w:rPr>
          </w:pPr>
        </w:p>
      </w:tc>
      <w:tc>
        <w:tcPr>
          <w:tcW w:w="9556" w:type="dxa"/>
        </w:tcPr>
        <w:p w14:paraId="4771B2D1" w14:textId="77777777" w:rsidR="00B35C7C" w:rsidRDefault="00B35C7C" w:rsidP="002E1E36">
          <w:pPr>
            <w:pStyle w:val="Cabealho"/>
            <w:tabs>
              <w:tab w:val="clear" w:pos="8504"/>
              <w:tab w:val="right" w:pos="8295"/>
            </w:tabs>
            <w:snapToGrid w:val="0"/>
            <w:jc w:val="center"/>
            <w:rPr>
              <w:b/>
              <w:noProof/>
              <w:lang w:val="pt-BR" w:eastAsia="ar-SA"/>
            </w:rPr>
          </w:pPr>
        </w:p>
        <w:p w14:paraId="5C94B0E9" w14:textId="13ACED12" w:rsidR="00B35C7C" w:rsidRDefault="009E5266" w:rsidP="002E1E36">
          <w:pPr>
            <w:pStyle w:val="Cabealho"/>
            <w:tabs>
              <w:tab w:val="clear" w:pos="8504"/>
              <w:tab w:val="right" w:pos="8295"/>
            </w:tabs>
            <w:snapToGrid w:val="0"/>
            <w:jc w:val="center"/>
            <w:rPr>
              <w:b/>
              <w:noProof/>
              <w:lang w:val="pt-BR" w:eastAsia="ar-SA"/>
            </w:rPr>
          </w:pPr>
          <w:r>
            <w:rPr>
              <w:b/>
              <w:noProof/>
              <w:lang w:val="pt-BR" w:eastAsia="ar-SA"/>
            </w:rPr>
            <w:drawing>
              <wp:inline distT="0" distB="0" distL="0" distR="0" wp14:anchorId="6C0F7B6A" wp14:editId="28FE9456">
                <wp:extent cx="2466975" cy="849966"/>
                <wp:effectExtent l="0" t="0" r="0" b="0"/>
                <wp:docPr id="826190848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91827" cy="85852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0A23137A" w14:textId="73F06221" w:rsidR="00C61709" w:rsidRPr="00396581" w:rsidRDefault="00C61709" w:rsidP="00B35C7C">
          <w:pPr>
            <w:pStyle w:val="Cabealho"/>
            <w:tabs>
              <w:tab w:val="clear" w:pos="4252"/>
              <w:tab w:val="clear" w:pos="8504"/>
              <w:tab w:val="right" w:pos="8295"/>
            </w:tabs>
            <w:snapToGrid w:val="0"/>
            <w:jc w:val="center"/>
            <w:rPr>
              <w:b/>
              <w:noProof/>
              <w:lang w:val="pt-BR" w:eastAsia="ar-SA"/>
            </w:rPr>
          </w:pPr>
        </w:p>
      </w:tc>
    </w:tr>
  </w:tbl>
  <w:p w14:paraId="16733B75" w14:textId="77777777" w:rsidR="00C61709" w:rsidRDefault="00C61709" w:rsidP="00BE4C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hAnsi="Tahoma" w:cs="Tahoma"/>
        <w:b/>
        <w:color w:val="auto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618" w:hanging="335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5A20A9"/>
    <w:multiLevelType w:val="multilevel"/>
    <w:tmpl w:val="3E4EA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A96CB2"/>
    <w:multiLevelType w:val="multilevel"/>
    <w:tmpl w:val="64E6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F3BE2"/>
    <w:multiLevelType w:val="multilevel"/>
    <w:tmpl w:val="1EBED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62FFE"/>
    <w:multiLevelType w:val="multilevel"/>
    <w:tmpl w:val="AB80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791ACE"/>
    <w:multiLevelType w:val="multilevel"/>
    <w:tmpl w:val="FBF2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2C6852"/>
    <w:multiLevelType w:val="multilevel"/>
    <w:tmpl w:val="DE60C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B60984"/>
    <w:multiLevelType w:val="multilevel"/>
    <w:tmpl w:val="85A6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9E6689"/>
    <w:multiLevelType w:val="multilevel"/>
    <w:tmpl w:val="A1629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055E2"/>
    <w:multiLevelType w:val="multilevel"/>
    <w:tmpl w:val="0A166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1D6FEC"/>
    <w:multiLevelType w:val="multilevel"/>
    <w:tmpl w:val="21CC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351A06"/>
    <w:multiLevelType w:val="multilevel"/>
    <w:tmpl w:val="F90E4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FC61B8F"/>
    <w:multiLevelType w:val="multilevel"/>
    <w:tmpl w:val="04C68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324989"/>
    <w:multiLevelType w:val="multilevel"/>
    <w:tmpl w:val="7BDC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98792F"/>
    <w:multiLevelType w:val="multilevel"/>
    <w:tmpl w:val="C4022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FB568E"/>
    <w:multiLevelType w:val="multilevel"/>
    <w:tmpl w:val="A9BAD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A2249C"/>
    <w:multiLevelType w:val="multilevel"/>
    <w:tmpl w:val="3D80A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48C4A28"/>
    <w:multiLevelType w:val="multilevel"/>
    <w:tmpl w:val="68B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D54007"/>
    <w:multiLevelType w:val="multilevel"/>
    <w:tmpl w:val="2FC4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F3445F"/>
    <w:multiLevelType w:val="multilevel"/>
    <w:tmpl w:val="811E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057C9E"/>
    <w:multiLevelType w:val="multilevel"/>
    <w:tmpl w:val="102CC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68691E"/>
    <w:multiLevelType w:val="multilevel"/>
    <w:tmpl w:val="D9A2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796426"/>
    <w:multiLevelType w:val="multilevel"/>
    <w:tmpl w:val="A73C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3818F6"/>
    <w:multiLevelType w:val="multilevel"/>
    <w:tmpl w:val="B95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1E6FA4"/>
    <w:multiLevelType w:val="multilevel"/>
    <w:tmpl w:val="66703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F3778C"/>
    <w:multiLevelType w:val="multilevel"/>
    <w:tmpl w:val="197E7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8DA3A7E"/>
    <w:multiLevelType w:val="multilevel"/>
    <w:tmpl w:val="7DDCD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7A3D08"/>
    <w:multiLevelType w:val="multilevel"/>
    <w:tmpl w:val="3170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1A690A"/>
    <w:multiLevelType w:val="multilevel"/>
    <w:tmpl w:val="F9A02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396203A"/>
    <w:multiLevelType w:val="multilevel"/>
    <w:tmpl w:val="1D8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22518B"/>
    <w:multiLevelType w:val="multilevel"/>
    <w:tmpl w:val="1F8A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2530F6"/>
    <w:multiLevelType w:val="multilevel"/>
    <w:tmpl w:val="2D34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B53F95"/>
    <w:multiLevelType w:val="multilevel"/>
    <w:tmpl w:val="1608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9D4086D"/>
    <w:multiLevelType w:val="multilevel"/>
    <w:tmpl w:val="FAE2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BF83CD0"/>
    <w:multiLevelType w:val="multilevel"/>
    <w:tmpl w:val="509E3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E0F4FD4"/>
    <w:multiLevelType w:val="multilevel"/>
    <w:tmpl w:val="56CA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E526F53"/>
    <w:multiLevelType w:val="multilevel"/>
    <w:tmpl w:val="14AA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367F36"/>
    <w:multiLevelType w:val="multilevel"/>
    <w:tmpl w:val="26F4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1420839"/>
    <w:multiLevelType w:val="multilevel"/>
    <w:tmpl w:val="2F86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85450E"/>
    <w:multiLevelType w:val="multilevel"/>
    <w:tmpl w:val="C6123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D10A72"/>
    <w:multiLevelType w:val="multilevel"/>
    <w:tmpl w:val="E2CC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5D2984"/>
    <w:multiLevelType w:val="multilevel"/>
    <w:tmpl w:val="C5C47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A36117"/>
    <w:multiLevelType w:val="multilevel"/>
    <w:tmpl w:val="E1E0D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DD4E6B"/>
    <w:multiLevelType w:val="multilevel"/>
    <w:tmpl w:val="2A58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9D20BF7"/>
    <w:multiLevelType w:val="multilevel"/>
    <w:tmpl w:val="68DC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B10129"/>
    <w:multiLevelType w:val="multilevel"/>
    <w:tmpl w:val="86EC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C97EB9"/>
    <w:multiLevelType w:val="multilevel"/>
    <w:tmpl w:val="C09C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5B3BCA"/>
    <w:multiLevelType w:val="multilevel"/>
    <w:tmpl w:val="DEAAA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8498A"/>
    <w:multiLevelType w:val="multilevel"/>
    <w:tmpl w:val="F26A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2BB6847"/>
    <w:multiLevelType w:val="multilevel"/>
    <w:tmpl w:val="848A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D14008"/>
    <w:multiLevelType w:val="multilevel"/>
    <w:tmpl w:val="4B20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8F1765"/>
    <w:multiLevelType w:val="multilevel"/>
    <w:tmpl w:val="787CC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9191F1F"/>
    <w:multiLevelType w:val="multilevel"/>
    <w:tmpl w:val="4E66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6279EF"/>
    <w:multiLevelType w:val="multilevel"/>
    <w:tmpl w:val="3D16F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CD4562A"/>
    <w:multiLevelType w:val="multilevel"/>
    <w:tmpl w:val="98580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BA239A"/>
    <w:multiLevelType w:val="multilevel"/>
    <w:tmpl w:val="1B58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7CD5590"/>
    <w:multiLevelType w:val="multilevel"/>
    <w:tmpl w:val="59DE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A7E095B"/>
    <w:multiLevelType w:val="multilevel"/>
    <w:tmpl w:val="103C1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4D79E2"/>
    <w:multiLevelType w:val="multilevel"/>
    <w:tmpl w:val="2C1C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C687C3A"/>
    <w:multiLevelType w:val="multilevel"/>
    <w:tmpl w:val="42F65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9D4390"/>
    <w:multiLevelType w:val="multilevel"/>
    <w:tmpl w:val="4716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E47331D"/>
    <w:multiLevelType w:val="multilevel"/>
    <w:tmpl w:val="42F2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1C2CA7"/>
    <w:multiLevelType w:val="multilevel"/>
    <w:tmpl w:val="7920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38719">
    <w:abstractNumId w:val="37"/>
  </w:num>
  <w:num w:numId="2" w16cid:durableId="232594162">
    <w:abstractNumId w:val="12"/>
  </w:num>
  <w:num w:numId="3" w16cid:durableId="1182084376">
    <w:abstractNumId w:val="49"/>
  </w:num>
  <w:num w:numId="4" w16cid:durableId="319385826">
    <w:abstractNumId w:val="23"/>
  </w:num>
  <w:num w:numId="5" w16cid:durableId="1713924262">
    <w:abstractNumId w:val="43"/>
  </w:num>
  <w:num w:numId="6" w16cid:durableId="1391465076">
    <w:abstractNumId w:val="36"/>
  </w:num>
  <w:num w:numId="7" w16cid:durableId="1935938591">
    <w:abstractNumId w:val="47"/>
  </w:num>
  <w:num w:numId="8" w16cid:durableId="690643674">
    <w:abstractNumId w:val="19"/>
  </w:num>
  <w:num w:numId="9" w16cid:durableId="363136895">
    <w:abstractNumId w:val="48"/>
  </w:num>
  <w:num w:numId="10" w16cid:durableId="2089036131">
    <w:abstractNumId w:val="4"/>
  </w:num>
  <w:num w:numId="11" w16cid:durableId="2102723284">
    <w:abstractNumId w:val="17"/>
  </w:num>
  <w:num w:numId="12" w16cid:durableId="230849852">
    <w:abstractNumId w:val="63"/>
  </w:num>
  <w:num w:numId="13" w16cid:durableId="1141187819">
    <w:abstractNumId w:val="25"/>
  </w:num>
  <w:num w:numId="14" w16cid:durableId="771319556">
    <w:abstractNumId w:val="5"/>
  </w:num>
  <w:num w:numId="15" w16cid:durableId="416175624">
    <w:abstractNumId w:val="62"/>
  </w:num>
  <w:num w:numId="16" w16cid:durableId="325015619">
    <w:abstractNumId w:val="20"/>
  </w:num>
  <w:num w:numId="17" w16cid:durableId="1795052708">
    <w:abstractNumId w:val="44"/>
  </w:num>
  <w:num w:numId="18" w16cid:durableId="1803813451">
    <w:abstractNumId w:val="29"/>
  </w:num>
  <w:num w:numId="19" w16cid:durableId="940726533">
    <w:abstractNumId w:val="10"/>
  </w:num>
  <w:num w:numId="20" w16cid:durableId="219941465">
    <w:abstractNumId w:val="33"/>
  </w:num>
  <w:num w:numId="21" w16cid:durableId="635065368">
    <w:abstractNumId w:val="9"/>
  </w:num>
  <w:num w:numId="22" w16cid:durableId="1405101547">
    <w:abstractNumId w:val="16"/>
  </w:num>
  <w:num w:numId="23" w16cid:durableId="1944260924">
    <w:abstractNumId w:val="54"/>
  </w:num>
  <w:num w:numId="24" w16cid:durableId="451243685">
    <w:abstractNumId w:val="64"/>
  </w:num>
  <w:num w:numId="25" w16cid:durableId="1191187096">
    <w:abstractNumId w:val="57"/>
  </w:num>
  <w:num w:numId="26" w16cid:durableId="1073896059">
    <w:abstractNumId w:val="42"/>
  </w:num>
  <w:num w:numId="27" w16cid:durableId="263802493">
    <w:abstractNumId w:val="8"/>
  </w:num>
  <w:num w:numId="28" w16cid:durableId="991761401">
    <w:abstractNumId w:val="27"/>
  </w:num>
  <w:num w:numId="29" w16cid:durableId="1284658389">
    <w:abstractNumId w:val="30"/>
  </w:num>
  <w:num w:numId="30" w16cid:durableId="1816340277">
    <w:abstractNumId w:val="51"/>
  </w:num>
  <w:num w:numId="31" w16cid:durableId="977535547">
    <w:abstractNumId w:val="6"/>
  </w:num>
  <w:num w:numId="32" w16cid:durableId="1625383091">
    <w:abstractNumId w:val="18"/>
  </w:num>
  <w:num w:numId="33" w16cid:durableId="303857628">
    <w:abstractNumId w:val="59"/>
  </w:num>
  <w:num w:numId="34" w16cid:durableId="61343167">
    <w:abstractNumId w:val="15"/>
  </w:num>
  <w:num w:numId="35" w16cid:durableId="116528668">
    <w:abstractNumId w:val="41"/>
  </w:num>
  <w:num w:numId="36" w16cid:durableId="466825864">
    <w:abstractNumId w:val="14"/>
  </w:num>
  <w:num w:numId="37" w16cid:durableId="657995822">
    <w:abstractNumId w:val="53"/>
  </w:num>
  <w:num w:numId="38" w16cid:durableId="304893736">
    <w:abstractNumId w:val="58"/>
  </w:num>
  <w:num w:numId="39" w16cid:durableId="125592154">
    <w:abstractNumId w:val="55"/>
  </w:num>
  <w:num w:numId="40" w16cid:durableId="1798723131">
    <w:abstractNumId w:val="32"/>
  </w:num>
  <w:num w:numId="41" w16cid:durableId="463079437">
    <w:abstractNumId w:val="22"/>
  </w:num>
  <w:num w:numId="42" w16cid:durableId="699670607">
    <w:abstractNumId w:val="45"/>
  </w:num>
  <w:num w:numId="43" w16cid:durableId="851527007">
    <w:abstractNumId w:val="24"/>
  </w:num>
  <w:num w:numId="44" w16cid:durableId="1700471935">
    <w:abstractNumId w:val="50"/>
  </w:num>
  <w:num w:numId="45" w16cid:durableId="384569163">
    <w:abstractNumId w:val="52"/>
  </w:num>
  <w:num w:numId="46" w16cid:durableId="1088816968">
    <w:abstractNumId w:val="28"/>
  </w:num>
  <w:num w:numId="47" w16cid:durableId="1475247318">
    <w:abstractNumId w:val="56"/>
  </w:num>
  <w:num w:numId="48" w16cid:durableId="1400859782">
    <w:abstractNumId w:val="60"/>
  </w:num>
  <w:num w:numId="49" w16cid:durableId="1460950497">
    <w:abstractNumId w:val="39"/>
  </w:num>
  <w:num w:numId="50" w16cid:durableId="1714965411">
    <w:abstractNumId w:val="21"/>
  </w:num>
  <w:num w:numId="51" w16cid:durableId="1150368942">
    <w:abstractNumId w:val="38"/>
  </w:num>
  <w:num w:numId="52" w16cid:durableId="1958100441">
    <w:abstractNumId w:val="26"/>
  </w:num>
  <w:num w:numId="53" w16cid:durableId="1676877467">
    <w:abstractNumId w:val="3"/>
  </w:num>
  <w:num w:numId="54" w16cid:durableId="1942492792">
    <w:abstractNumId w:val="11"/>
  </w:num>
  <w:num w:numId="55" w16cid:durableId="1105348461">
    <w:abstractNumId w:val="34"/>
  </w:num>
  <w:num w:numId="56" w16cid:durableId="593517616">
    <w:abstractNumId w:val="35"/>
  </w:num>
  <w:num w:numId="57" w16cid:durableId="293484202">
    <w:abstractNumId w:val="31"/>
  </w:num>
  <w:num w:numId="58" w16cid:durableId="2143305334">
    <w:abstractNumId w:val="46"/>
  </w:num>
  <w:num w:numId="59" w16cid:durableId="1228103594">
    <w:abstractNumId w:val="61"/>
  </w:num>
  <w:num w:numId="60" w16cid:durableId="2049602171">
    <w:abstractNumId w:val="7"/>
  </w:num>
  <w:num w:numId="61" w16cid:durableId="1548253379">
    <w:abstractNumId w:val="40"/>
  </w:num>
  <w:num w:numId="62" w16cid:durableId="1614942730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 style="mso-width-percent:400;mso-width-relative:margin;mso-height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E7"/>
    <w:rsid w:val="00000121"/>
    <w:rsid w:val="00001E26"/>
    <w:rsid w:val="000032FC"/>
    <w:rsid w:val="000044ED"/>
    <w:rsid w:val="00005980"/>
    <w:rsid w:val="00006C97"/>
    <w:rsid w:val="00007C2A"/>
    <w:rsid w:val="00011B24"/>
    <w:rsid w:val="000120FC"/>
    <w:rsid w:val="0001212C"/>
    <w:rsid w:val="000121C3"/>
    <w:rsid w:val="00013FB1"/>
    <w:rsid w:val="000144D4"/>
    <w:rsid w:val="0001500B"/>
    <w:rsid w:val="0001505F"/>
    <w:rsid w:val="00015C30"/>
    <w:rsid w:val="0001632B"/>
    <w:rsid w:val="0001635F"/>
    <w:rsid w:val="00017539"/>
    <w:rsid w:val="00017993"/>
    <w:rsid w:val="00021E3F"/>
    <w:rsid w:val="000230E9"/>
    <w:rsid w:val="00024082"/>
    <w:rsid w:val="0002412A"/>
    <w:rsid w:val="0002527C"/>
    <w:rsid w:val="0002537C"/>
    <w:rsid w:val="00025781"/>
    <w:rsid w:val="00027A7C"/>
    <w:rsid w:val="00032AA5"/>
    <w:rsid w:val="00033F83"/>
    <w:rsid w:val="00035192"/>
    <w:rsid w:val="00035504"/>
    <w:rsid w:val="0003558B"/>
    <w:rsid w:val="00035859"/>
    <w:rsid w:val="0003621A"/>
    <w:rsid w:val="00037CA5"/>
    <w:rsid w:val="00040399"/>
    <w:rsid w:val="00040417"/>
    <w:rsid w:val="000405C1"/>
    <w:rsid w:val="00040A67"/>
    <w:rsid w:val="000422C1"/>
    <w:rsid w:val="000426E8"/>
    <w:rsid w:val="00043618"/>
    <w:rsid w:val="00043DE4"/>
    <w:rsid w:val="00045B56"/>
    <w:rsid w:val="00046492"/>
    <w:rsid w:val="000474F0"/>
    <w:rsid w:val="00047A0E"/>
    <w:rsid w:val="00047F61"/>
    <w:rsid w:val="00052796"/>
    <w:rsid w:val="00054AA3"/>
    <w:rsid w:val="00054DE6"/>
    <w:rsid w:val="00055435"/>
    <w:rsid w:val="000556F4"/>
    <w:rsid w:val="00055AE7"/>
    <w:rsid w:val="00055AEF"/>
    <w:rsid w:val="00055CD8"/>
    <w:rsid w:val="00063EFC"/>
    <w:rsid w:val="000655A0"/>
    <w:rsid w:val="00065802"/>
    <w:rsid w:val="00066CE9"/>
    <w:rsid w:val="0007041E"/>
    <w:rsid w:val="00072CBC"/>
    <w:rsid w:val="00072E74"/>
    <w:rsid w:val="00073856"/>
    <w:rsid w:val="00073F5C"/>
    <w:rsid w:val="00074027"/>
    <w:rsid w:val="000800D9"/>
    <w:rsid w:val="00080C43"/>
    <w:rsid w:val="00081472"/>
    <w:rsid w:val="00083A9A"/>
    <w:rsid w:val="00084CCD"/>
    <w:rsid w:val="000859F7"/>
    <w:rsid w:val="00085A97"/>
    <w:rsid w:val="00085F5F"/>
    <w:rsid w:val="00086195"/>
    <w:rsid w:val="00086AEC"/>
    <w:rsid w:val="00087C61"/>
    <w:rsid w:val="00090D3E"/>
    <w:rsid w:val="00091D7C"/>
    <w:rsid w:val="00094332"/>
    <w:rsid w:val="0009556B"/>
    <w:rsid w:val="00096EA1"/>
    <w:rsid w:val="0009796B"/>
    <w:rsid w:val="00097C6F"/>
    <w:rsid w:val="000A0CA9"/>
    <w:rsid w:val="000A0EA8"/>
    <w:rsid w:val="000A1688"/>
    <w:rsid w:val="000A1AAD"/>
    <w:rsid w:val="000A3071"/>
    <w:rsid w:val="000A49FA"/>
    <w:rsid w:val="000A5AD9"/>
    <w:rsid w:val="000A60CD"/>
    <w:rsid w:val="000A6986"/>
    <w:rsid w:val="000A6A02"/>
    <w:rsid w:val="000B0D62"/>
    <w:rsid w:val="000B11C7"/>
    <w:rsid w:val="000B1C7F"/>
    <w:rsid w:val="000B2D78"/>
    <w:rsid w:val="000B385F"/>
    <w:rsid w:val="000B4ABC"/>
    <w:rsid w:val="000B590D"/>
    <w:rsid w:val="000B6265"/>
    <w:rsid w:val="000B6877"/>
    <w:rsid w:val="000B6A9C"/>
    <w:rsid w:val="000B7555"/>
    <w:rsid w:val="000B7D88"/>
    <w:rsid w:val="000C0022"/>
    <w:rsid w:val="000C1546"/>
    <w:rsid w:val="000C1859"/>
    <w:rsid w:val="000C1989"/>
    <w:rsid w:val="000C1F7D"/>
    <w:rsid w:val="000C21E8"/>
    <w:rsid w:val="000C2E19"/>
    <w:rsid w:val="000C3CF8"/>
    <w:rsid w:val="000C47A7"/>
    <w:rsid w:val="000C5D1C"/>
    <w:rsid w:val="000C6E47"/>
    <w:rsid w:val="000C783C"/>
    <w:rsid w:val="000C7EE5"/>
    <w:rsid w:val="000D1770"/>
    <w:rsid w:val="000D18EE"/>
    <w:rsid w:val="000D268E"/>
    <w:rsid w:val="000D29C2"/>
    <w:rsid w:val="000D3FCF"/>
    <w:rsid w:val="000D4863"/>
    <w:rsid w:val="000D508D"/>
    <w:rsid w:val="000D6269"/>
    <w:rsid w:val="000D6DB3"/>
    <w:rsid w:val="000D77EB"/>
    <w:rsid w:val="000E006E"/>
    <w:rsid w:val="000E0594"/>
    <w:rsid w:val="000E148B"/>
    <w:rsid w:val="000E1B92"/>
    <w:rsid w:val="000E2818"/>
    <w:rsid w:val="000E3FB1"/>
    <w:rsid w:val="000E45B2"/>
    <w:rsid w:val="000E4ED4"/>
    <w:rsid w:val="000E51E9"/>
    <w:rsid w:val="000E565E"/>
    <w:rsid w:val="000E659A"/>
    <w:rsid w:val="000E67D1"/>
    <w:rsid w:val="000E6FEC"/>
    <w:rsid w:val="000E7774"/>
    <w:rsid w:val="000F139F"/>
    <w:rsid w:val="000F1B81"/>
    <w:rsid w:val="000F3EAA"/>
    <w:rsid w:val="000F4DF0"/>
    <w:rsid w:val="000F52BD"/>
    <w:rsid w:val="000F7477"/>
    <w:rsid w:val="000F79A6"/>
    <w:rsid w:val="001009B0"/>
    <w:rsid w:val="001033E1"/>
    <w:rsid w:val="00103B50"/>
    <w:rsid w:val="00104B96"/>
    <w:rsid w:val="00106901"/>
    <w:rsid w:val="00110C0A"/>
    <w:rsid w:val="00111049"/>
    <w:rsid w:val="001118F7"/>
    <w:rsid w:val="00112482"/>
    <w:rsid w:val="001126E2"/>
    <w:rsid w:val="001127F9"/>
    <w:rsid w:val="001138C1"/>
    <w:rsid w:val="00113D3E"/>
    <w:rsid w:val="00113DE1"/>
    <w:rsid w:val="0011428F"/>
    <w:rsid w:val="00114586"/>
    <w:rsid w:val="00115D37"/>
    <w:rsid w:val="001166E0"/>
    <w:rsid w:val="00121DB2"/>
    <w:rsid w:val="00124321"/>
    <w:rsid w:val="00124FE3"/>
    <w:rsid w:val="00126836"/>
    <w:rsid w:val="00126C99"/>
    <w:rsid w:val="00127832"/>
    <w:rsid w:val="00130FFE"/>
    <w:rsid w:val="00131F2E"/>
    <w:rsid w:val="001322B6"/>
    <w:rsid w:val="001327F1"/>
    <w:rsid w:val="00132ACE"/>
    <w:rsid w:val="00136884"/>
    <w:rsid w:val="00136E76"/>
    <w:rsid w:val="0013771D"/>
    <w:rsid w:val="00137EC7"/>
    <w:rsid w:val="0014090E"/>
    <w:rsid w:val="00140FE2"/>
    <w:rsid w:val="00140FF1"/>
    <w:rsid w:val="00141793"/>
    <w:rsid w:val="00141A3F"/>
    <w:rsid w:val="00142A02"/>
    <w:rsid w:val="00142AE3"/>
    <w:rsid w:val="00143805"/>
    <w:rsid w:val="001438A9"/>
    <w:rsid w:val="001442A7"/>
    <w:rsid w:val="001442DC"/>
    <w:rsid w:val="001447E6"/>
    <w:rsid w:val="0014555C"/>
    <w:rsid w:val="0014708D"/>
    <w:rsid w:val="00151912"/>
    <w:rsid w:val="00151DF3"/>
    <w:rsid w:val="00152E01"/>
    <w:rsid w:val="001532F7"/>
    <w:rsid w:val="001557B1"/>
    <w:rsid w:val="00155971"/>
    <w:rsid w:val="001564F5"/>
    <w:rsid w:val="00161541"/>
    <w:rsid w:val="00161A07"/>
    <w:rsid w:val="00161C60"/>
    <w:rsid w:val="00162B2C"/>
    <w:rsid w:val="00163722"/>
    <w:rsid w:val="00163E27"/>
    <w:rsid w:val="001649AE"/>
    <w:rsid w:val="00165EC4"/>
    <w:rsid w:val="001666D1"/>
    <w:rsid w:val="00167B50"/>
    <w:rsid w:val="00167E23"/>
    <w:rsid w:val="0017004A"/>
    <w:rsid w:val="00171976"/>
    <w:rsid w:val="001743AF"/>
    <w:rsid w:val="00174513"/>
    <w:rsid w:val="00174774"/>
    <w:rsid w:val="0017502B"/>
    <w:rsid w:val="00176DB5"/>
    <w:rsid w:val="00177EF0"/>
    <w:rsid w:val="0018008F"/>
    <w:rsid w:val="00181098"/>
    <w:rsid w:val="001823DA"/>
    <w:rsid w:val="00182AC2"/>
    <w:rsid w:val="0018362A"/>
    <w:rsid w:val="00183702"/>
    <w:rsid w:val="00183C93"/>
    <w:rsid w:val="001847F0"/>
    <w:rsid w:val="00184BC4"/>
    <w:rsid w:val="00185ADC"/>
    <w:rsid w:val="00185D5E"/>
    <w:rsid w:val="00186B2A"/>
    <w:rsid w:val="00186E52"/>
    <w:rsid w:val="0018745A"/>
    <w:rsid w:val="00187DF0"/>
    <w:rsid w:val="001907CA"/>
    <w:rsid w:val="00193858"/>
    <w:rsid w:val="00196AA7"/>
    <w:rsid w:val="00196D77"/>
    <w:rsid w:val="00196FB6"/>
    <w:rsid w:val="001A032F"/>
    <w:rsid w:val="001A0C4E"/>
    <w:rsid w:val="001A1FDE"/>
    <w:rsid w:val="001A2506"/>
    <w:rsid w:val="001A61C1"/>
    <w:rsid w:val="001A7B69"/>
    <w:rsid w:val="001A7C47"/>
    <w:rsid w:val="001B0271"/>
    <w:rsid w:val="001B02D1"/>
    <w:rsid w:val="001B0C02"/>
    <w:rsid w:val="001B1904"/>
    <w:rsid w:val="001B1BF2"/>
    <w:rsid w:val="001B1C10"/>
    <w:rsid w:val="001B1C5A"/>
    <w:rsid w:val="001B1C7B"/>
    <w:rsid w:val="001B2669"/>
    <w:rsid w:val="001B3DE1"/>
    <w:rsid w:val="001B4DCD"/>
    <w:rsid w:val="001B61D5"/>
    <w:rsid w:val="001B79B2"/>
    <w:rsid w:val="001C08E4"/>
    <w:rsid w:val="001C1853"/>
    <w:rsid w:val="001C18F0"/>
    <w:rsid w:val="001C3041"/>
    <w:rsid w:val="001C4247"/>
    <w:rsid w:val="001C44DC"/>
    <w:rsid w:val="001C57D7"/>
    <w:rsid w:val="001C57F7"/>
    <w:rsid w:val="001C6AFE"/>
    <w:rsid w:val="001D1576"/>
    <w:rsid w:val="001D27B0"/>
    <w:rsid w:val="001D2FFF"/>
    <w:rsid w:val="001D3F3D"/>
    <w:rsid w:val="001D52C1"/>
    <w:rsid w:val="001D56CF"/>
    <w:rsid w:val="001D6110"/>
    <w:rsid w:val="001D637D"/>
    <w:rsid w:val="001D63ED"/>
    <w:rsid w:val="001D7AAB"/>
    <w:rsid w:val="001D7ECC"/>
    <w:rsid w:val="001E07D2"/>
    <w:rsid w:val="001E0AE0"/>
    <w:rsid w:val="001E0C7D"/>
    <w:rsid w:val="001E1A22"/>
    <w:rsid w:val="001E1CFF"/>
    <w:rsid w:val="001E1D48"/>
    <w:rsid w:val="001E2500"/>
    <w:rsid w:val="001E30A6"/>
    <w:rsid w:val="001E366E"/>
    <w:rsid w:val="001E3D4D"/>
    <w:rsid w:val="001E50DE"/>
    <w:rsid w:val="001E56DA"/>
    <w:rsid w:val="001E62DB"/>
    <w:rsid w:val="001F0475"/>
    <w:rsid w:val="001F326D"/>
    <w:rsid w:val="001F433D"/>
    <w:rsid w:val="001F4369"/>
    <w:rsid w:val="001F6E0B"/>
    <w:rsid w:val="0020004A"/>
    <w:rsid w:val="0020033C"/>
    <w:rsid w:val="00205B79"/>
    <w:rsid w:val="002074C3"/>
    <w:rsid w:val="00207997"/>
    <w:rsid w:val="002105D2"/>
    <w:rsid w:val="00211F1E"/>
    <w:rsid w:val="002130B8"/>
    <w:rsid w:val="00214E83"/>
    <w:rsid w:val="002169CD"/>
    <w:rsid w:val="00220C46"/>
    <w:rsid w:val="00221EB6"/>
    <w:rsid w:val="0022267D"/>
    <w:rsid w:val="00222C3E"/>
    <w:rsid w:val="002240D1"/>
    <w:rsid w:val="00224D2E"/>
    <w:rsid w:val="00225116"/>
    <w:rsid w:val="002256F3"/>
    <w:rsid w:val="002259FF"/>
    <w:rsid w:val="002264B8"/>
    <w:rsid w:val="002304E7"/>
    <w:rsid w:val="002304ED"/>
    <w:rsid w:val="00230EFB"/>
    <w:rsid w:val="0023115E"/>
    <w:rsid w:val="00232759"/>
    <w:rsid w:val="00232D33"/>
    <w:rsid w:val="00232F9B"/>
    <w:rsid w:val="00233885"/>
    <w:rsid w:val="00234223"/>
    <w:rsid w:val="00236257"/>
    <w:rsid w:val="00236969"/>
    <w:rsid w:val="00237DC3"/>
    <w:rsid w:val="002413E8"/>
    <w:rsid w:val="002414AC"/>
    <w:rsid w:val="002430DF"/>
    <w:rsid w:val="00243B43"/>
    <w:rsid w:val="00245273"/>
    <w:rsid w:val="00245C45"/>
    <w:rsid w:val="002463C2"/>
    <w:rsid w:val="002469E9"/>
    <w:rsid w:val="0025021C"/>
    <w:rsid w:val="00250AED"/>
    <w:rsid w:val="00251317"/>
    <w:rsid w:val="00252709"/>
    <w:rsid w:val="002534BB"/>
    <w:rsid w:val="00254158"/>
    <w:rsid w:val="002541EC"/>
    <w:rsid w:val="00254D00"/>
    <w:rsid w:val="00255428"/>
    <w:rsid w:val="00255DBF"/>
    <w:rsid w:val="00256E49"/>
    <w:rsid w:val="00257C48"/>
    <w:rsid w:val="00257CCB"/>
    <w:rsid w:val="00257F63"/>
    <w:rsid w:val="0026040A"/>
    <w:rsid w:val="00260453"/>
    <w:rsid w:val="002605C8"/>
    <w:rsid w:val="00260682"/>
    <w:rsid w:val="002607E4"/>
    <w:rsid w:val="00261632"/>
    <w:rsid w:val="00261B81"/>
    <w:rsid w:val="002639F7"/>
    <w:rsid w:val="00263D6F"/>
    <w:rsid w:val="002659F4"/>
    <w:rsid w:val="002664A3"/>
    <w:rsid w:val="00267430"/>
    <w:rsid w:val="002676A5"/>
    <w:rsid w:val="00267ECE"/>
    <w:rsid w:val="00270650"/>
    <w:rsid w:val="00271B99"/>
    <w:rsid w:val="00271D1A"/>
    <w:rsid w:val="00272908"/>
    <w:rsid w:val="00273129"/>
    <w:rsid w:val="0027389D"/>
    <w:rsid w:val="00273FDC"/>
    <w:rsid w:val="00274FD0"/>
    <w:rsid w:val="00277327"/>
    <w:rsid w:val="00280A58"/>
    <w:rsid w:val="00280BCB"/>
    <w:rsid w:val="0028100A"/>
    <w:rsid w:val="002815FF"/>
    <w:rsid w:val="00281BD0"/>
    <w:rsid w:val="00281E7B"/>
    <w:rsid w:val="0028246E"/>
    <w:rsid w:val="00282B88"/>
    <w:rsid w:val="00284329"/>
    <w:rsid w:val="00285704"/>
    <w:rsid w:val="0028591D"/>
    <w:rsid w:val="00285923"/>
    <w:rsid w:val="002904C4"/>
    <w:rsid w:val="00290A4B"/>
    <w:rsid w:val="002912DC"/>
    <w:rsid w:val="00291891"/>
    <w:rsid w:val="002928CA"/>
    <w:rsid w:val="00293A89"/>
    <w:rsid w:val="0029400C"/>
    <w:rsid w:val="00295374"/>
    <w:rsid w:val="002962BA"/>
    <w:rsid w:val="00296A3A"/>
    <w:rsid w:val="00296E3C"/>
    <w:rsid w:val="002A04AF"/>
    <w:rsid w:val="002A08A1"/>
    <w:rsid w:val="002A1023"/>
    <w:rsid w:val="002A12F2"/>
    <w:rsid w:val="002A15FD"/>
    <w:rsid w:val="002A16F4"/>
    <w:rsid w:val="002A2085"/>
    <w:rsid w:val="002A2537"/>
    <w:rsid w:val="002A2F36"/>
    <w:rsid w:val="002A306A"/>
    <w:rsid w:val="002A3352"/>
    <w:rsid w:val="002A3584"/>
    <w:rsid w:val="002A418B"/>
    <w:rsid w:val="002A4491"/>
    <w:rsid w:val="002A46B3"/>
    <w:rsid w:val="002A619D"/>
    <w:rsid w:val="002A65AE"/>
    <w:rsid w:val="002B0EE6"/>
    <w:rsid w:val="002B13B1"/>
    <w:rsid w:val="002B143F"/>
    <w:rsid w:val="002B18AC"/>
    <w:rsid w:val="002B2385"/>
    <w:rsid w:val="002B39A0"/>
    <w:rsid w:val="002B58E8"/>
    <w:rsid w:val="002B6486"/>
    <w:rsid w:val="002B6A74"/>
    <w:rsid w:val="002B7516"/>
    <w:rsid w:val="002B757F"/>
    <w:rsid w:val="002C0628"/>
    <w:rsid w:val="002C23DB"/>
    <w:rsid w:val="002C33ED"/>
    <w:rsid w:val="002C4AA5"/>
    <w:rsid w:val="002C5D9F"/>
    <w:rsid w:val="002C7EBA"/>
    <w:rsid w:val="002D163C"/>
    <w:rsid w:val="002D1D30"/>
    <w:rsid w:val="002D2FAF"/>
    <w:rsid w:val="002D398D"/>
    <w:rsid w:val="002D53D0"/>
    <w:rsid w:val="002D5EA1"/>
    <w:rsid w:val="002D711E"/>
    <w:rsid w:val="002D7A9B"/>
    <w:rsid w:val="002D7F3F"/>
    <w:rsid w:val="002E020D"/>
    <w:rsid w:val="002E03E1"/>
    <w:rsid w:val="002E0C58"/>
    <w:rsid w:val="002E1A9A"/>
    <w:rsid w:val="002E1E36"/>
    <w:rsid w:val="002E32BB"/>
    <w:rsid w:val="002E3764"/>
    <w:rsid w:val="002E3937"/>
    <w:rsid w:val="002E6B96"/>
    <w:rsid w:val="002E719B"/>
    <w:rsid w:val="002E72F5"/>
    <w:rsid w:val="002F1132"/>
    <w:rsid w:val="002F1ACE"/>
    <w:rsid w:val="002F1D2D"/>
    <w:rsid w:val="002F2709"/>
    <w:rsid w:val="002F2A4A"/>
    <w:rsid w:val="002F2E67"/>
    <w:rsid w:val="002F3D31"/>
    <w:rsid w:val="002F67F1"/>
    <w:rsid w:val="002F6C7F"/>
    <w:rsid w:val="002F7113"/>
    <w:rsid w:val="002F7EFD"/>
    <w:rsid w:val="00300122"/>
    <w:rsid w:val="00301398"/>
    <w:rsid w:val="00301C48"/>
    <w:rsid w:val="003032B0"/>
    <w:rsid w:val="00303CB1"/>
    <w:rsid w:val="00304632"/>
    <w:rsid w:val="0030477B"/>
    <w:rsid w:val="00305713"/>
    <w:rsid w:val="00305A14"/>
    <w:rsid w:val="00305FDA"/>
    <w:rsid w:val="003063AC"/>
    <w:rsid w:val="00306829"/>
    <w:rsid w:val="003104F2"/>
    <w:rsid w:val="00310E5A"/>
    <w:rsid w:val="0031198F"/>
    <w:rsid w:val="00311B44"/>
    <w:rsid w:val="0031283E"/>
    <w:rsid w:val="00312D15"/>
    <w:rsid w:val="00312E0F"/>
    <w:rsid w:val="003137A5"/>
    <w:rsid w:val="003143E7"/>
    <w:rsid w:val="0031745F"/>
    <w:rsid w:val="00317D2F"/>
    <w:rsid w:val="00317E41"/>
    <w:rsid w:val="00317EC4"/>
    <w:rsid w:val="00320DDC"/>
    <w:rsid w:val="00322C89"/>
    <w:rsid w:val="0032786B"/>
    <w:rsid w:val="00330991"/>
    <w:rsid w:val="003322A9"/>
    <w:rsid w:val="003325EF"/>
    <w:rsid w:val="0033312E"/>
    <w:rsid w:val="00335890"/>
    <w:rsid w:val="00336357"/>
    <w:rsid w:val="00336903"/>
    <w:rsid w:val="0033692C"/>
    <w:rsid w:val="0033753D"/>
    <w:rsid w:val="00340601"/>
    <w:rsid w:val="003408C1"/>
    <w:rsid w:val="00340AB0"/>
    <w:rsid w:val="00340E35"/>
    <w:rsid w:val="00342164"/>
    <w:rsid w:val="00342A97"/>
    <w:rsid w:val="00343C0E"/>
    <w:rsid w:val="00343CD4"/>
    <w:rsid w:val="00345868"/>
    <w:rsid w:val="0035002B"/>
    <w:rsid w:val="00350DA7"/>
    <w:rsid w:val="00351938"/>
    <w:rsid w:val="00351EB7"/>
    <w:rsid w:val="00352F1F"/>
    <w:rsid w:val="00353202"/>
    <w:rsid w:val="0035743C"/>
    <w:rsid w:val="0036014F"/>
    <w:rsid w:val="003607D7"/>
    <w:rsid w:val="00360C37"/>
    <w:rsid w:val="00361DC2"/>
    <w:rsid w:val="0036211D"/>
    <w:rsid w:val="00363A5D"/>
    <w:rsid w:val="00364301"/>
    <w:rsid w:val="003644E3"/>
    <w:rsid w:val="00365479"/>
    <w:rsid w:val="0036633C"/>
    <w:rsid w:val="00366675"/>
    <w:rsid w:val="003666F1"/>
    <w:rsid w:val="0036672B"/>
    <w:rsid w:val="00370024"/>
    <w:rsid w:val="003710CF"/>
    <w:rsid w:val="00371AF4"/>
    <w:rsid w:val="00371C2A"/>
    <w:rsid w:val="00371D57"/>
    <w:rsid w:val="0037380B"/>
    <w:rsid w:val="00373D50"/>
    <w:rsid w:val="00374808"/>
    <w:rsid w:val="00374E22"/>
    <w:rsid w:val="00374F7E"/>
    <w:rsid w:val="00375C0B"/>
    <w:rsid w:val="003764C9"/>
    <w:rsid w:val="00380F27"/>
    <w:rsid w:val="003819C7"/>
    <w:rsid w:val="00381CCC"/>
    <w:rsid w:val="00381E4C"/>
    <w:rsid w:val="0039042D"/>
    <w:rsid w:val="00390E13"/>
    <w:rsid w:val="00391136"/>
    <w:rsid w:val="003922AD"/>
    <w:rsid w:val="00392889"/>
    <w:rsid w:val="00392CC8"/>
    <w:rsid w:val="0039357E"/>
    <w:rsid w:val="00393D4B"/>
    <w:rsid w:val="003948AA"/>
    <w:rsid w:val="00396581"/>
    <w:rsid w:val="00396A25"/>
    <w:rsid w:val="0039778A"/>
    <w:rsid w:val="003A06E8"/>
    <w:rsid w:val="003A07D7"/>
    <w:rsid w:val="003A0F57"/>
    <w:rsid w:val="003A25E7"/>
    <w:rsid w:val="003A37EB"/>
    <w:rsid w:val="003A403A"/>
    <w:rsid w:val="003A4CA2"/>
    <w:rsid w:val="003A5764"/>
    <w:rsid w:val="003A6EC0"/>
    <w:rsid w:val="003A76E0"/>
    <w:rsid w:val="003A7D7D"/>
    <w:rsid w:val="003B0561"/>
    <w:rsid w:val="003B0ABF"/>
    <w:rsid w:val="003B0DCE"/>
    <w:rsid w:val="003B2C44"/>
    <w:rsid w:val="003B4042"/>
    <w:rsid w:val="003B524C"/>
    <w:rsid w:val="003B683B"/>
    <w:rsid w:val="003C0A8E"/>
    <w:rsid w:val="003C1937"/>
    <w:rsid w:val="003C4696"/>
    <w:rsid w:val="003C4934"/>
    <w:rsid w:val="003C551D"/>
    <w:rsid w:val="003C7D5C"/>
    <w:rsid w:val="003D2056"/>
    <w:rsid w:val="003D28D7"/>
    <w:rsid w:val="003D2DAE"/>
    <w:rsid w:val="003D39D0"/>
    <w:rsid w:val="003D3C99"/>
    <w:rsid w:val="003D49D6"/>
    <w:rsid w:val="003D4BAD"/>
    <w:rsid w:val="003D4C30"/>
    <w:rsid w:val="003D5344"/>
    <w:rsid w:val="003D5375"/>
    <w:rsid w:val="003D5714"/>
    <w:rsid w:val="003D5A48"/>
    <w:rsid w:val="003D5A63"/>
    <w:rsid w:val="003D6375"/>
    <w:rsid w:val="003D6595"/>
    <w:rsid w:val="003E0137"/>
    <w:rsid w:val="003E1475"/>
    <w:rsid w:val="003E2468"/>
    <w:rsid w:val="003E2F11"/>
    <w:rsid w:val="003E38AC"/>
    <w:rsid w:val="003E3C70"/>
    <w:rsid w:val="003E45D8"/>
    <w:rsid w:val="003E46C2"/>
    <w:rsid w:val="003E5072"/>
    <w:rsid w:val="003E5FD9"/>
    <w:rsid w:val="003E6554"/>
    <w:rsid w:val="003E6746"/>
    <w:rsid w:val="003E71DD"/>
    <w:rsid w:val="003E7DD9"/>
    <w:rsid w:val="003F1055"/>
    <w:rsid w:val="003F151C"/>
    <w:rsid w:val="003F2190"/>
    <w:rsid w:val="003F2C2E"/>
    <w:rsid w:val="003F4B2C"/>
    <w:rsid w:val="003F59BB"/>
    <w:rsid w:val="003F7F5C"/>
    <w:rsid w:val="004000E5"/>
    <w:rsid w:val="0040024E"/>
    <w:rsid w:val="00401869"/>
    <w:rsid w:val="00401CBC"/>
    <w:rsid w:val="00407944"/>
    <w:rsid w:val="00407A80"/>
    <w:rsid w:val="0041051D"/>
    <w:rsid w:val="00410B18"/>
    <w:rsid w:val="00410CD8"/>
    <w:rsid w:val="0041195C"/>
    <w:rsid w:val="00411A8B"/>
    <w:rsid w:val="00412A8D"/>
    <w:rsid w:val="00413233"/>
    <w:rsid w:val="00413745"/>
    <w:rsid w:val="0041416B"/>
    <w:rsid w:val="004155E5"/>
    <w:rsid w:val="00415A6F"/>
    <w:rsid w:val="00416F27"/>
    <w:rsid w:val="00417B43"/>
    <w:rsid w:val="00420D0C"/>
    <w:rsid w:val="004212A2"/>
    <w:rsid w:val="00422E9D"/>
    <w:rsid w:val="00422F4E"/>
    <w:rsid w:val="00422F4F"/>
    <w:rsid w:val="00423AC5"/>
    <w:rsid w:val="00423C20"/>
    <w:rsid w:val="0042520E"/>
    <w:rsid w:val="004264E0"/>
    <w:rsid w:val="00426811"/>
    <w:rsid w:val="00426A0C"/>
    <w:rsid w:val="004308F3"/>
    <w:rsid w:val="004312FD"/>
    <w:rsid w:val="00431A56"/>
    <w:rsid w:val="00433511"/>
    <w:rsid w:val="00433B7B"/>
    <w:rsid w:val="00433DA0"/>
    <w:rsid w:val="004350E5"/>
    <w:rsid w:val="004372E6"/>
    <w:rsid w:val="00437FAC"/>
    <w:rsid w:val="00440136"/>
    <w:rsid w:val="00440F8B"/>
    <w:rsid w:val="00441675"/>
    <w:rsid w:val="0044364A"/>
    <w:rsid w:val="00444E7B"/>
    <w:rsid w:val="00444FA5"/>
    <w:rsid w:val="00445330"/>
    <w:rsid w:val="00445771"/>
    <w:rsid w:val="004465B4"/>
    <w:rsid w:val="00446E79"/>
    <w:rsid w:val="00446EDC"/>
    <w:rsid w:val="0045031F"/>
    <w:rsid w:val="00450463"/>
    <w:rsid w:val="00450530"/>
    <w:rsid w:val="004505BB"/>
    <w:rsid w:val="00451BFB"/>
    <w:rsid w:val="00451FA8"/>
    <w:rsid w:val="0045496E"/>
    <w:rsid w:val="00455302"/>
    <w:rsid w:val="004563E8"/>
    <w:rsid w:val="00456AEA"/>
    <w:rsid w:val="00457CAC"/>
    <w:rsid w:val="00457E99"/>
    <w:rsid w:val="004611A9"/>
    <w:rsid w:val="00462472"/>
    <w:rsid w:val="00462F39"/>
    <w:rsid w:val="004659EC"/>
    <w:rsid w:val="004665D5"/>
    <w:rsid w:val="004672A8"/>
    <w:rsid w:val="00470458"/>
    <w:rsid w:val="00470ECC"/>
    <w:rsid w:val="00471F51"/>
    <w:rsid w:val="0047270A"/>
    <w:rsid w:val="0047298C"/>
    <w:rsid w:val="00472AC2"/>
    <w:rsid w:val="00475F94"/>
    <w:rsid w:val="00476FA6"/>
    <w:rsid w:val="00480195"/>
    <w:rsid w:val="00480B97"/>
    <w:rsid w:val="0048184A"/>
    <w:rsid w:val="00481A11"/>
    <w:rsid w:val="004841E5"/>
    <w:rsid w:val="0048459A"/>
    <w:rsid w:val="004878C0"/>
    <w:rsid w:val="00487B6C"/>
    <w:rsid w:val="00487D2E"/>
    <w:rsid w:val="0049107D"/>
    <w:rsid w:val="004930E7"/>
    <w:rsid w:val="00493B1E"/>
    <w:rsid w:val="00493BF8"/>
    <w:rsid w:val="00495E16"/>
    <w:rsid w:val="00496717"/>
    <w:rsid w:val="004A171A"/>
    <w:rsid w:val="004A2710"/>
    <w:rsid w:val="004A2B47"/>
    <w:rsid w:val="004A317B"/>
    <w:rsid w:val="004A3DE1"/>
    <w:rsid w:val="004A5084"/>
    <w:rsid w:val="004A63B6"/>
    <w:rsid w:val="004A675B"/>
    <w:rsid w:val="004B04E3"/>
    <w:rsid w:val="004B0CCA"/>
    <w:rsid w:val="004B0F60"/>
    <w:rsid w:val="004B13E6"/>
    <w:rsid w:val="004B1DBF"/>
    <w:rsid w:val="004B57ED"/>
    <w:rsid w:val="004B58D2"/>
    <w:rsid w:val="004B6BC9"/>
    <w:rsid w:val="004B715F"/>
    <w:rsid w:val="004B7A74"/>
    <w:rsid w:val="004C03E7"/>
    <w:rsid w:val="004C0831"/>
    <w:rsid w:val="004C0F7C"/>
    <w:rsid w:val="004C20E8"/>
    <w:rsid w:val="004C42B3"/>
    <w:rsid w:val="004C5936"/>
    <w:rsid w:val="004C597C"/>
    <w:rsid w:val="004C6D3F"/>
    <w:rsid w:val="004C73C2"/>
    <w:rsid w:val="004C7888"/>
    <w:rsid w:val="004D0FE0"/>
    <w:rsid w:val="004D1782"/>
    <w:rsid w:val="004D46EB"/>
    <w:rsid w:val="004E0262"/>
    <w:rsid w:val="004E064D"/>
    <w:rsid w:val="004E06FE"/>
    <w:rsid w:val="004E11BE"/>
    <w:rsid w:val="004E1D4B"/>
    <w:rsid w:val="004E1E19"/>
    <w:rsid w:val="004E2DC2"/>
    <w:rsid w:val="004E2F66"/>
    <w:rsid w:val="004E3DFC"/>
    <w:rsid w:val="004E46EC"/>
    <w:rsid w:val="004E55C9"/>
    <w:rsid w:val="004E5D98"/>
    <w:rsid w:val="004E7FCE"/>
    <w:rsid w:val="004F322B"/>
    <w:rsid w:val="004F337C"/>
    <w:rsid w:val="004F411F"/>
    <w:rsid w:val="004F537D"/>
    <w:rsid w:val="004F54DA"/>
    <w:rsid w:val="004F61C2"/>
    <w:rsid w:val="004F7734"/>
    <w:rsid w:val="005022C5"/>
    <w:rsid w:val="005024DA"/>
    <w:rsid w:val="005050EF"/>
    <w:rsid w:val="00505F3A"/>
    <w:rsid w:val="00506F09"/>
    <w:rsid w:val="005113E9"/>
    <w:rsid w:val="0051192A"/>
    <w:rsid w:val="00512309"/>
    <w:rsid w:val="0051236A"/>
    <w:rsid w:val="0051460B"/>
    <w:rsid w:val="0051491F"/>
    <w:rsid w:val="005155EB"/>
    <w:rsid w:val="00517CF4"/>
    <w:rsid w:val="0052044E"/>
    <w:rsid w:val="00520540"/>
    <w:rsid w:val="005205E1"/>
    <w:rsid w:val="00521F3B"/>
    <w:rsid w:val="00522947"/>
    <w:rsid w:val="00522EF2"/>
    <w:rsid w:val="005239C6"/>
    <w:rsid w:val="00523F23"/>
    <w:rsid w:val="005251F8"/>
    <w:rsid w:val="00525E07"/>
    <w:rsid w:val="0052613A"/>
    <w:rsid w:val="00526B52"/>
    <w:rsid w:val="0052719A"/>
    <w:rsid w:val="00527A3A"/>
    <w:rsid w:val="00530B41"/>
    <w:rsid w:val="00531797"/>
    <w:rsid w:val="00531B52"/>
    <w:rsid w:val="00531B92"/>
    <w:rsid w:val="00531E6B"/>
    <w:rsid w:val="005323B9"/>
    <w:rsid w:val="005324AF"/>
    <w:rsid w:val="0053252C"/>
    <w:rsid w:val="00533478"/>
    <w:rsid w:val="00533E06"/>
    <w:rsid w:val="00537E9A"/>
    <w:rsid w:val="00540352"/>
    <w:rsid w:val="00540670"/>
    <w:rsid w:val="00540B11"/>
    <w:rsid w:val="0054202F"/>
    <w:rsid w:val="00542403"/>
    <w:rsid w:val="005427BF"/>
    <w:rsid w:val="00542BC5"/>
    <w:rsid w:val="005448DD"/>
    <w:rsid w:val="00545EF4"/>
    <w:rsid w:val="005461AE"/>
    <w:rsid w:val="00547407"/>
    <w:rsid w:val="005474CB"/>
    <w:rsid w:val="00550B61"/>
    <w:rsid w:val="00550E0E"/>
    <w:rsid w:val="0055149C"/>
    <w:rsid w:val="005520AE"/>
    <w:rsid w:val="005520CC"/>
    <w:rsid w:val="005535C4"/>
    <w:rsid w:val="00553AB9"/>
    <w:rsid w:val="00555271"/>
    <w:rsid w:val="00557057"/>
    <w:rsid w:val="00557205"/>
    <w:rsid w:val="00561496"/>
    <w:rsid w:val="005617F6"/>
    <w:rsid w:val="00561D1D"/>
    <w:rsid w:val="0056210D"/>
    <w:rsid w:val="005622BD"/>
    <w:rsid w:val="00562310"/>
    <w:rsid w:val="005643DC"/>
    <w:rsid w:val="0056472D"/>
    <w:rsid w:val="00564EA1"/>
    <w:rsid w:val="00565F1F"/>
    <w:rsid w:val="005669AF"/>
    <w:rsid w:val="00566DD5"/>
    <w:rsid w:val="00572622"/>
    <w:rsid w:val="005729E9"/>
    <w:rsid w:val="005729FD"/>
    <w:rsid w:val="00574AF4"/>
    <w:rsid w:val="00575292"/>
    <w:rsid w:val="00575502"/>
    <w:rsid w:val="005755CF"/>
    <w:rsid w:val="00576833"/>
    <w:rsid w:val="00577B72"/>
    <w:rsid w:val="00580326"/>
    <w:rsid w:val="0058090A"/>
    <w:rsid w:val="00580B28"/>
    <w:rsid w:val="00581268"/>
    <w:rsid w:val="0058130E"/>
    <w:rsid w:val="00582161"/>
    <w:rsid w:val="00582442"/>
    <w:rsid w:val="00582D5B"/>
    <w:rsid w:val="00582FAD"/>
    <w:rsid w:val="00584BE6"/>
    <w:rsid w:val="00585716"/>
    <w:rsid w:val="00586AB9"/>
    <w:rsid w:val="005905F3"/>
    <w:rsid w:val="005913AC"/>
    <w:rsid w:val="005916C1"/>
    <w:rsid w:val="005919D8"/>
    <w:rsid w:val="0059292F"/>
    <w:rsid w:val="00592CE6"/>
    <w:rsid w:val="00593356"/>
    <w:rsid w:val="0059350E"/>
    <w:rsid w:val="00593E71"/>
    <w:rsid w:val="00594008"/>
    <w:rsid w:val="0059428A"/>
    <w:rsid w:val="00594908"/>
    <w:rsid w:val="005A00C6"/>
    <w:rsid w:val="005A0799"/>
    <w:rsid w:val="005A1213"/>
    <w:rsid w:val="005A3814"/>
    <w:rsid w:val="005A3B11"/>
    <w:rsid w:val="005A3FD7"/>
    <w:rsid w:val="005A5AA7"/>
    <w:rsid w:val="005A64BE"/>
    <w:rsid w:val="005A68CF"/>
    <w:rsid w:val="005B0FD1"/>
    <w:rsid w:val="005B41AE"/>
    <w:rsid w:val="005B6331"/>
    <w:rsid w:val="005B7399"/>
    <w:rsid w:val="005B74D9"/>
    <w:rsid w:val="005C0AD9"/>
    <w:rsid w:val="005C11BE"/>
    <w:rsid w:val="005C12E1"/>
    <w:rsid w:val="005C18F0"/>
    <w:rsid w:val="005C210F"/>
    <w:rsid w:val="005C2EF8"/>
    <w:rsid w:val="005C37D1"/>
    <w:rsid w:val="005C400B"/>
    <w:rsid w:val="005C4735"/>
    <w:rsid w:val="005C4AA7"/>
    <w:rsid w:val="005C596D"/>
    <w:rsid w:val="005C70DE"/>
    <w:rsid w:val="005C7716"/>
    <w:rsid w:val="005C7DF8"/>
    <w:rsid w:val="005D177D"/>
    <w:rsid w:val="005D2FA6"/>
    <w:rsid w:val="005D328C"/>
    <w:rsid w:val="005D3E1D"/>
    <w:rsid w:val="005D3EF8"/>
    <w:rsid w:val="005D4620"/>
    <w:rsid w:val="005D4645"/>
    <w:rsid w:val="005D46B4"/>
    <w:rsid w:val="005D70F6"/>
    <w:rsid w:val="005D716A"/>
    <w:rsid w:val="005D79BF"/>
    <w:rsid w:val="005E0504"/>
    <w:rsid w:val="005E0D7A"/>
    <w:rsid w:val="005E21ED"/>
    <w:rsid w:val="005E29F6"/>
    <w:rsid w:val="005E2C7A"/>
    <w:rsid w:val="005E4944"/>
    <w:rsid w:val="005E54ED"/>
    <w:rsid w:val="005E662C"/>
    <w:rsid w:val="005F2D41"/>
    <w:rsid w:val="005F362C"/>
    <w:rsid w:val="005F3F38"/>
    <w:rsid w:val="005F40C3"/>
    <w:rsid w:val="005F49EB"/>
    <w:rsid w:val="005F4C6F"/>
    <w:rsid w:val="005F4CCF"/>
    <w:rsid w:val="005F5044"/>
    <w:rsid w:val="005F6148"/>
    <w:rsid w:val="0060039A"/>
    <w:rsid w:val="00601CE9"/>
    <w:rsid w:val="00602F49"/>
    <w:rsid w:val="006044FE"/>
    <w:rsid w:val="00604B49"/>
    <w:rsid w:val="0060679D"/>
    <w:rsid w:val="006074AD"/>
    <w:rsid w:val="006100FF"/>
    <w:rsid w:val="00610FE8"/>
    <w:rsid w:val="00611A8A"/>
    <w:rsid w:val="00611D85"/>
    <w:rsid w:val="0061331B"/>
    <w:rsid w:val="0061395A"/>
    <w:rsid w:val="0061603C"/>
    <w:rsid w:val="00617D7E"/>
    <w:rsid w:val="006200E8"/>
    <w:rsid w:val="00621973"/>
    <w:rsid w:val="00621D21"/>
    <w:rsid w:val="00622164"/>
    <w:rsid w:val="00622484"/>
    <w:rsid w:val="00623D26"/>
    <w:rsid w:val="006246F7"/>
    <w:rsid w:val="006247D6"/>
    <w:rsid w:val="00624F1A"/>
    <w:rsid w:val="00625180"/>
    <w:rsid w:val="0062528B"/>
    <w:rsid w:val="006257B5"/>
    <w:rsid w:val="00625CF9"/>
    <w:rsid w:val="00626BF5"/>
    <w:rsid w:val="00630F93"/>
    <w:rsid w:val="0063133F"/>
    <w:rsid w:val="006327C3"/>
    <w:rsid w:val="0063322A"/>
    <w:rsid w:val="00633D84"/>
    <w:rsid w:val="00633FAA"/>
    <w:rsid w:val="00634638"/>
    <w:rsid w:val="00635EFB"/>
    <w:rsid w:val="00635F60"/>
    <w:rsid w:val="00635F81"/>
    <w:rsid w:val="00637F55"/>
    <w:rsid w:val="00640924"/>
    <w:rsid w:val="006410C0"/>
    <w:rsid w:val="00641FA3"/>
    <w:rsid w:val="00642A1F"/>
    <w:rsid w:val="00642FFB"/>
    <w:rsid w:val="00644572"/>
    <w:rsid w:val="006449E8"/>
    <w:rsid w:val="00645A5D"/>
    <w:rsid w:val="0064663B"/>
    <w:rsid w:val="00650DDA"/>
    <w:rsid w:val="00651469"/>
    <w:rsid w:val="00651FE3"/>
    <w:rsid w:val="00652385"/>
    <w:rsid w:val="006529C8"/>
    <w:rsid w:val="00653A2F"/>
    <w:rsid w:val="00655A65"/>
    <w:rsid w:val="00655BA4"/>
    <w:rsid w:val="00655C2F"/>
    <w:rsid w:val="006566E8"/>
    <w:rsid w:val="00660ED3"/>
    <w:rsid w:val="00663EB3"/>
    <w:rsid w:val="0066671B"/>
    <w:rsid w:val="0067041B"/>
    <w:rsid w:val="00671416"/>
    <w:rsid w:val="00671FE2"/>
    <w:rsid w:val="00672238"/>
    <w:rsid w:val="00672573"/>
    <w:rsid w:val="00672581"/>
    <w:rsid w:val="00673610"/>
    <w:rsid w:val="00673E9D"/>
    <w:rsid w:val="00676066"/>
    <w:rsid w:val="006764C6"/>
    <w:rsid w:val="00677433"/>
    <w:rsid w:val="00680EF1"/>
    <w:rsid w:val="00681BE4"/>
    <w:rsid w:val="00681C2C"/>
    <w:rsid w:val="00682393"/>
    <w:rsid w:val="00682546"/>
    <w:rsid w:val="00683756"/>
    <w:rsid w:val="00683785"/>
    <w:rsid w:val="006844C3"/>
    <w:rsid w:val="00686451"/>
    <w:rsid w:val="00686E98"/>
    <w:rsid w:val="0068760D"/>
    <w:rsid w:val="00687A56"/>
    <w:rsid w:val="006903FA"/>
    <w:rsid w:val="00690727"/>
    <w:rsid w:val="00690A47"/>
    <w:rsid w:val="00690FA4"/>
    <w:rsid w:val="00691429"/>
    <w:rsid w:val="006916D5"/>
    <w:rsid w:val="0069263F"/>
    <w:rsid w:val="006926C5"/>
    <w:rsid w:val="00692841"/>
    <w:rsid w:val="00692B20"/>
    <w:rsid w:val="00693A5E"/>
    <w:rsid w:val="00693BBF"/>
    <w:rsid w:val="00693C08"/>
    <w:rsid w:val="00693EEC"/>
    <w:rsid w:val="006943C5"/>
    <w:rsid w:val="00694D5A"/>
    <w:rsid w:val="0069572A"/>
    <w:rsid w:val="00695B97"/>
    <w:rsid w:val="00695D3B"/>
    <w:rsid w:val="00696AA8"/>
    <w:rsid w:val="00696E7D"/>
    <w:rsid w:val="006970D0"/>
    <w:rsid w:val="00697ED7"/>
    <w:rsid w:val="006A0A43"/>
    <w:rsid w:val="006A1F0F"/>
    <w:rsid w:val="006A2A3A"/>
    <w:rsid w:val="006A4B14"/>
    <w:rsid w:val="006A5381"/>
    <w:rsid w:val="006A5786"/>
    <w:rsid w:val="006A6745"/>
    <w:rsid w:val="006A67FE"/>
    <w:rsid w:val="006A780D"/>
    <w:rsid w:val="006A7AEB"/>
    <w:rsid w:val="006B03A1"/>
    <w:rsid w:val="006B0D43"/>
    <w:rsid w:val="006B2B0C"/>
    <w:rsid w:val="006B332E"/>
    <w:rsid w:val="006B35DD"/>
    <w:rsid w:val="006B511A"/>
    <w:rsid w:val="006B70EC"/>
    <w:rsid w:val="006B7A78"/>
    <w:rsid w:val="006C0518"/>
    <w:rsid w:val="006C0A1C"/>
    <w:rsid w:val="006C0D34"/>
    <w:rsid w:val="006C14D9"/>
    <w:rsid w:val="006C2B73"/>
    <w:rsid w:val="006C3614"/>
    <w:rsid w:val="006C5486"/>
    <w:rsid w:val="006C61D7"/>
    <w:rsid w:val="006C6229"/>
    <w:rsid w:val="006C753E"/>
    <w:rsid w:val="006D07DF"/>
    <w:rsid w:val="006D120B"/>
    <w:rsid w:val="006D1CF1"/>
    <w:rsid w:val="006D23E1"/>
    <w:rsid w:val="006D3BA8"/>
    <w:rsid w:val="006D4713"/>
    <w:rsid w:val="006D4C89"/>
    <w:rsid w:val="006D6130"/>
    <w:rsid w:val="006D6883"/>
    <w:rsid w:val="006D6AA0"/>
    <w:rsid w:val="006D7F44"/>
    <w:rsid w:val="006E0215"/>
    <w:rsid w:val="006E0C77"/>
    <w:rsid w:val="006E15AE"/>
    <w:rsid w:val="006E2F60"/>
    <w:rsid w:val="006E4406"/>
    <w:rsid w:val="006E4CD4"/>
    <w:rsid w:val="006E50D0"/>
    <w:rsid w:val="006E58C3"/>
    <w:rsid w:val="006E5AC9"/>
    <w:rsid w:val="006E5EAD"/>
    <w:rsid w:val="006E66C3"/>
    <w:rsid w:val="006E6D6B"/>
    <w:rsid w:val="006E7A40"/>
    <w:rsid w:val="006F1829"/>
    <w:rsid w:val="006F1CA8"/>
    <w:rsid w:val="006F28E8"/>
    <w:rsid w:val="006F3082"/>
    <w:rsid w:val="006F41B5"/>
    <w:rsid w:val="006F5AB7"/>
    <w:rsid w:val="006F7DA5"/>
    <w:rsid w:val="007001A4"/>
    <w:rsid w:val="00700288"/>
    <w:rsid w:val="00700CBE"/>
    <w:rsid w:val="007011D2"/>
    <w:rsid w:val="007018BD"/>
    <w:rsid w:val="00701A9C"/>
    <w:rsid w:val="007033A0"/>
    <w:rsid w:val="00704068"/>
    <w:rsid w:val="007040BA"/>
    <w:rsid w:val="007042CC"/>
    <w:rsid w:val="0070702C"/>
    <w:rsid w:val="0071138B"/>
    <w:rsid w:val="007129FB"/>
    <w:rsid w:val="00712DAC"/>
    <w:rsid w:val="007135AD"/>
    <w:rsid w:val="00713E8B"/>
    <w:rsid w:val="00716550"/>
    <w:rsid w:val="0071783A"/>
    <w:rsid w:val="00717B09"/>
    <w:rsid w:val="007200CD"/>
    <w:rsid w:val="007205E0"/>
    <w:rsid w:val="00721598"/>
    <w:rsid w:val="00722EC7"/>
    <w:rsid w:val="00723AE5"/>
    <w:rsid w:val="00724147"/>
    <w:rsid w:val="00724310"/>
    <w:rsid w:val="007250BA"/>
    <w:rsid w:val="0072549A"/>
    <w:rsid w:val="0073015E"/>
    <w:rsid w:val="00732240"/>
    <w:rsid w:val="00732868"/>
    <w:rsid w:val="00732EBD"/>
    <w:rsid w:val="00733318"/>
    <w:rsid w:val="00735C68"/>
    <w:rsid w:val="007370A1"/>
    <w:rsid w:val="007403C3"/>
    <w:rsid w:val="00740727"/>
    <w:rsid w:val="00741BA0"/>
    <w:rsid w:val="00741C2C"/>
    <w:rsid w:val="00741D1D"/>
    <w:rsid w:val="00742A7F"/>
    <w:rsid w:val="00743336"/>
    <w:rsid w:val="00743BE1"/>
    <w:rsid w:val="00744CE1"/>
    <w:rsid w:val="007458BE"/>
    <w:rsid w:val="007459BA"/>
    <w:rsid w:val="00745D55"/>
    <w:rsid w:val="00745F95"/>
    <w:rsid w:val="007460DE"/>
    <w:rsid w:val="00746A51"/>
    <w:rsid w:val="00747174"/>
    <w:rsid w:val="00747381"/>
    <w:rsid w:val="007516E9"/>
    <w:rsid w:val="0075406E"/>
    <w:rsid w:val="00755558"/>
    <w:rsid w:val="007555AC"/>
    <w:rsid w:val="00755F42"/>
    <w:rsid w:val="007567FD"/>
    <w:rsid w:val="00760733"/>
    <w:rsid w:val="00760B7D"/>
    <w:rsid w:val="007613E5"/>
    <w:rsid w:val="0076181A"/>
    <w:rsid w:val="00761A85"/>
    <w:rsid w:val="007636D9"/>
    <w:rsid w:val="007651D6"/>
    <w:rsid w:val="007676D7"/>
    <w:rsid w:val="007677EC"/>
    <w:rsid w:val="00767A00"/>
    <w:rsid w:val="0077014D"/>
    <w:rsid w:val="00770AAB"/>
    <w:rsid w:val="00770B5C"/>
    <w:rsid w:val="00771D3C"/>
    <w:rsid w:val="00772807"/>
    <w:rsid w:val="00772BE2"/>
    <w:rsid w:val="0077317E"/>
    <w:rsid w:val="007734ED"/>
    <w:rsid w:val="00773DFB"/>
    <w:rsid w:val="0077415F"/>
    <w:rsid w:val="00775254"/>
    <w:rsid w:val="007753A9"/>
    <w:rsid w:val="00775526"/>
    <w:rsid w:val="0077640A"/>
    <w:rsid w:val="00777ECE"/>
    <w:rsid w:val="00782AF4"/>
    <w:rsid w:val="00782D38"/>
    <w:rsid w:val="00783CCE"/>
    <w:rsid w:val="007848B3"/>
    <w:rsid w:val="00784A43"/>
    <w:rsid w:val="007858DC"/>
    <w:rsid w:val="00786D3E"/>
    <w:rsid w:val="00790600"/>
    <w:rsid w:val="00791560"/>
    <w:rsid w:val="007915AA"/>
    <w:rsid w:val="0079173F"/>
    <w:rsid w:val="00791D0D"/>
    <w:rsid w:val="007920A7"/>
    <w:rsid w:val="007925C9"/>
    <w:rsid w:val="00793A9D"/>
    <w:rsid w:val="00793D67"/>
    <w:rsid w:val="00795BD4"/>
    <w:rsid w:val="00796BC2"/>
    <w:rsid w:val="00797DE9"/>
    <w:rsid w:val="007A010B"/>
    <w:rsid w:val="007A0953"/>
    <w:rsid w:val="007A12CE"/>
    <w:rsid w:val="007A1AEA"/>
    <w:rsid w:val="007A2D9C"/>
    <w:rsid w:val="007A45C3"/>
    <w:rsid w:val="007A4A3B"/>
    <w:rsid w:val="007A5BCC"/>
    <w:rsid w:val="007A76F2"/>
    <w:rsid w:val="007B0BE1"/>
    <w:rsid w:val="007B2AFE"/>
    <w:rsid w:val="007B3FC7"/>
    <w:rsid w:val="007B6E9F"/>
    <w:rsid w:val="007B7386"/>
    <w:rsid w:val="007C0A83"/>
    <w:rsid w:val="007C1414"/>
    <w:rsid w:val="007C4AD5"/>
    <w:rsid w:val="007C7004"/>
    <w:rsid w:val="007C760A"/>
    <w:rsid w:val="007C7883"/>
    <w:rsid w:val="007D01D4"/>
    <w:rsid w:val="007D1ADF"/>
    <w:rsid w:val="007D2DF7"/>
    <w:rsid w:val="007D315A"/>
    <w:rsid w:val="007D3621"/>
    <w:rsid w:val="007D4CAF"/>
    <w:rsid w:val="007D5E1E"/>
    <w:rsid w:val="007D6E1D"/>
    <w:rsid w:val="007D7FCC"/>
    <w:rsid w:val="007E0D42"/>
    <w:rsid w:val="007E136A"/>
    <w:rsid w:val="007E2306"/>
    <w:rsid w:val="007E2AD0"/>
    <w:rsid w:val="007E4235"/>
    <w:rsid w:val="007E5A92"/>
    <w:rsid w:val="007E5B2C"/>
    <w:rsid w:val="007E5F50"/>
    <w:rsid w:val="007E6C4A"/>
    <w:rsid w:val="007E7602"/>
    <w:rsid w:val="007F0F1F"/>
    <w:rsid w:val="007F3D2D"/>
    <w:rsid w:val="007F439F"/>
    <w:rsid w:val="007F4430"/>
    <w:rsid w:val="007F49A6"/>
    <w:rsid w:val="007F54E9"/>
    <w:rsid w:val="007F5805"/>
    <w:rsid w:val="007F68F5"/>
    <w:rsid w:val="007F700B"/>
    <w:rsid w:val="007F7440"/>
    <w:rsid w:val="007F769C"/>
    <w:rsid w:val="00801341"/>
    <w:rsid w:val="0080169E"/>
    <w:rsid w:val="00801F58"/>
    <w:rsid w:val="00802229"/>
    <w:rsid w:val="0080232B"/>
    <w:rsid w:val="00802651"/>
    <w:rsid w:val="00803B7C"/>
    <w:rsid w:val="008041B6"/>
    <w:rsid w:val="00805430"/>
    <w:rsid w:val="0080625B"/>
    <w:rsid w:val="0080631D"/>
    <w:rsid w:val="00806353"/>
    <w:rsid w:val="0080697B"/>
    <w:rsid w:val="008104F8"/>
    <w:rsid w:val="00811019"/>
    <w:rsid w:val="00811C9C"/>
    <w:rsid w:val="00812F91"/>
    <w:rsid w:val="00815142"/>
    <w:rsid w:val="00815B9E"/>
    <w:rsid w:val="00815CA2"/>
    <w:rsid w:val="008162C9"/>
    <w:rsid w:val="008178D1"/>
    <w:rsid w:val="0082057F"/>
    <w:rsid w:val="008205F0"/>
    <w:rsid w:val="00820926"/>
    <w:rsid w:val="0082205C"/>
    <w:rsid w:val="0082237B"/>
    <w:rsid w:val="0082438B"/>
    <w:rsid w:val="00824526"/>
    <w:rsid w:val="00824BF7"/>
    <w:rsid w:val="00825009"/>
    <w:rsid w:val="00825929"/>
    <w:rsid w:val="0083097F"/>
    <w:rsid w:val="00830DD8"/>
    <w:rsid w:val="00831056"/>
    <w:rsid w:val="00831CE2"/>
    <w:rsid w:val="008327C8"/>
    <w:rsid w:val="00833760"/>
    <w:rsid w:val="008338D5"/>
    <w:rsid w:val="00834A3C"/>
    <w:rsid w:val="00835D4F"/>
    <w:rsid w:val="0083676D"/>
    <w:rsid w:val="00837F5E"/>
    <w:rsid w:val="00841B42"/>
    <w:rsid w:val="00841E2A"/>
    <w:rsid w:val="00841E32"/>
    <w:rsid w:val="0084204E"/>
    <w:rsid w:val="00843999"/>
    <w:rsid w:val="0084434C"/>
    <w:rsid w:val="00845BA2"/>
    <w:rsid w:val="00851BA9"/>
    <w:rsid w:val="00851EFB"/>
    <w:rsid w:val="008521EB"/>
    <w:rsid w:val="008522B0"/>
    <w:rsid w:val="008554DD"/>
    <w:rsid w:val="00857916"/>
    <w:rsid w:val="00857F7A"/>
    <w:rsid w:val="00862EE8"/>
    <w:rsid w:val="00864732"/>
    <w:rsid w:val="00864BF6"/>
    <w:rsid w:val="00864C03"/>
    <w:rsid w:val="00865ABD"/>
    <w:rsid w:val="00865D98"/>
    <w:rsid w:val="00865F9C"/>
    <w:rsid w:val="008675E6"/>
    <w:rsid w:val="008710A6"/>
    <w:rsid w:val="00873167"/>
    <w:rsid w:val="0087326C"/>
    <w:rsid w:val="008746A1"/>
    <w:rsid w:val="00874B1E"/>
    <w:rsid w:val="008756D3"/>
    <w:rsid w:val="008764B5"/>
    <w:rsid w:val="0087685F"/>
    <w:rsid w:val="00876B79"/>
    <w:rsid w:val="00880252"/>
    <w:rsid w:val="00880501"/>
    <w:rsid w:val="00880FF2"/>
    <w:rsid w:val="00881560"/>
    <w:rsid w:val="00881A63"/>
    <w:rsid w:val="008833BB"/>
    <w:rsid w:val="00885A1B"/>
    <w:rsid w:val="0088601F"/>
    <w:rsid w:val="00886727"/>
    <w:rsid w:val="008877AC"/>
    <w:rsid w:val="008904A0"/>
    <w:rsid w:val="00893745"/>
    <w:rsid w:val="00894CEF"/>
    <w:rsid w:val="00894F32"/>
    <w:rsid w:val="00894FB2"/>
    <w:rsid w:val="00895B8B"/>
    <w:rsid w:val="00895B9D"/>
    <w:rsid w:val="008977EC"/>
    <w:rsid w:val="00897963"/>
    <w:rsid w:val="008A0557"/>
    <w:rsid w:val="008A0B25"/>
    <w:rsid w:val="008A20CF"/>
    <w:rsid w:val="008A2264"/>
    <w:rsid w:val="008A2A75"/>
    <w:rsid w:val="008A3FD8"/>
    <w:rsid w:val="008A5948"/>
    <w:rsid w:val="008A5B81"/>
    <w:rsid w:val="008B1A91"/>
    <w:rsid w:val="008B2111"/>
    <w:rsid w:val="008B3424"/>
    <w:rsid w:val="008B402A"/>
    <w:rsid w:val="008B4803"/>
    <w:rsid w:val="008B4CB9"/>
    <w:rsid w:val="008B55E6"/>
    <w:rsid w:val="008B58D2"/>
    <w:rsid w:val="008B5D43"/>
    <w:rsid w:val="008B75E6"/>
    <w:rsid w:val="008B7FA5"/>
    <w:rsid w:val="008C069D"/>
    <w:rsid w:val="008C0846"/>
    <w:rsid w:val="008C20F5"/>
    <w:rsid w:val="008C3841"/>
    <w:rsid w:val="008C3903"/>
    <w:rsid w:val="008C3AFB"/>
    <w:rsid w:val="008C3FAE"/>
    <w:rsid w:val="008C4C22"/>
    <w:rsid w:val="008C4FCC"/>
    <w:rsid w:val="008C5CAA"/>
    <w:rsid w:val="008C639F"/>
    <w:rsid w:val="008C6505"/>
    <w:rsid w:val="008D06A7"/>
    <w:rsid w:val="008D2353"/>
    <w:rsid w:val="008D3A31"/>
    <w:rsid w:val="008D4E56"/>
    <w:rsid w:val="008D605A"/>
    <w:rsid w:val="008D60F3"/>
    <w:rsid w:val="008D6DFC"/>
    <w:rsid w:val="008D72E7"/>
    <w:rsid w:val="008D7DF2"/>
    <w:rsid w:val="008E01A0"/>
    <w:rsid w:val="008E1E08"/>
    <w:rsid w:val="008E2B54"/>
    <w:rsid w:val="008E387D"/>
    <w:rsid w:val="008E3D8E"/>
    <w:rsid w:val="008E46C3"/>
    <w:rsid w:val="008E4979"/>
    <w:rsid w:val="008E5D38"/>
    <w:rsid w:val="008E5F26"/>
    <w:rsid w:val="008E7240"/>
    <w:rsid w:val="008E7F95"/>
    <w:rsid w:val="008F1CAE"/>
    <w:rsid w:val="008F1FD8"/>
    <w:rsid w:val="008F37F3"/>
    <w:rsid w:val="008F3E32"/>
    <w:rsid w:val="008F52A1"/>
    <w:rsid w:val="008F53F6"/>
    <w:rsid w:val="008F66BE"/>
    <w:rsid w:val="008F74D5"/>
    <w:rsid w:val="008F775B"/>
    <w:rsid w:val="00900941"/>
    <w:rsid w:val="00901830"/>
    <w:rsid w:val="00901DDB"/>
    <w:rsid w:val="0090322F"/>
    <w:rsid w:val="00903702"/>
    <w:rsid w:val="009045EB"/>
    <w:rsid w:val="009047DC"/>
    <w:rsid w:val="009048D4"/>
    <w:rsid w:val="009050EA"/>
    <w:rsid w:val="00905422"/>
    <w:rsid w:val="00905892"/>
    <w:rsid w:val="0090697E"/>
    <w:rsid w:val="00910394"/>
    <w:rsid w:val="00911291"/>
    <w:rsid w:val="0091295D"/>
    <w:rsid w:val="00912F60"/>
    <w:rsid w:val="00913CC1"/>
    <w:rsid w:val="009142DE"/>
    <w:rsid w:val="009156D3"/>
    <w:rsid w:val="009165A1"/>
    <w:rsid w:val="00917DA9"/>
    <w:rsid w:val="00917E00"/>
    <w:rsid w:val="009203A0"/>
    <w:rsid w:val="0092096F"/>
    <w:rsid w:val="00921D46"/>
    <w:rsid w:val="00922CBB"/>
    <w:rsid w:val="00922EC9"/>
    <w:rsid w:val="00922EEA"/>
    <w:rsid w:val="00922FA8"/>
    <w:rsid w:val="009239FC"/>
    <w:rsid w:val="00924518"/>
    <w:rsid w:val="0092453B"/>
    <w:rsid w:val="00926F19"/>
    <w:rsid w:val="00930C92"/>
    <w:rsid w:val="00930CBC"/>
    <w:rsid w:val="00931F20"/>
    <w:rsid w:val="00932886"/>
    <w:rsid w:val="009335FC"/>
    <w:rsid w:val="0093705A"/>
    <w:rsid w:val="00941198"/>
    <w:rsid w:val="009414BE"/>
    <w:rsid w:val="00941EBB"/>
    <w:rsid w:val="009425C8"/>
    <w:rsid w:val="00943815"/>
    <w:rsid w:val="00945117"/>
    <w:rsid w:val="00945FA3"/>
    <w:rsid w:val="00947165"/>
    <w:rsid w:val="00950605"/>
    <w:rsid w:val="00950849"/>
    <w:rsid w:val="009511A5"/>
    <w:rsid w:val="00951893"/>
    <w:rsid w:val="00951A69"/>
    <w:rsid w:val="00952C73"/>
    <w:rsid w:val="009534A6"/>
    <w:rsid w:val="00954B43"/>
    <w:rsid w:val="00955F4F"/>
    <w:rsid w:val="00956A80"/>
    <w:rsid w:val="00956E0A"/>
    <w:rsid w:val="00957819"/>
    <w:rsid w:val="00962BDE"/>
    <w:rsid w:val="0096315A"/>
    <w:rsid w:val="00964AAC"/>
    <w:rsid w:val="0096689C"/>
    <w:rsid w:val="0097027F"/>
    <w:rsid w:val="00970500"/>
    <w:rsid w:val="00971737"/>
    <w:rsid w:val="00971A15"/>
    <w:rsid w:val="009721A7"/>
    <w:rsid w:val="00973032"/>
    <w:rsid w:val="00973472"/>
    <w:rsid w:val="0097562F"/>
    <w:rsid w:val="00975B3F"/>
    <w:rsid w:val="00977FBB"/>
    <w:rsid w:val="00980F3D"/>
    <w:rsid w:val="00981197"/>
    <w:rsid w:val="009812F9"/>
    <w:rsid w:val="009813CB"/>
    <w:rsid w:val="0098187D"/>
    <w:rsid w:val="00981C22"/>
    <w:rsid w:val="009821CB"/>
    <w:rsid w:val="0098249B"/>
    <w:rsid w:val="00982A0C"/>
    <w:rsid w:val="0098318F"/>
    <w:rsid w:val="00984518"/>
    <w:rsid w:val="009847AA"/>
    <w:rsid w:val="00987A68"/>
    <w:rsid w:val="00987C2E"/>
    <w:rsid w:val="00990004"/>
    <w:rsid w:val="00990501"/>
    <w:rsid w:val="00991E6B"/>
    <w:rsid w:val="009925F2"/>
    <w:rsid w:val="00992C2D"/>
    <w:rsid w:val="009943B8"/>
    <w:rsid w:val="00994929"/>
    <w:rsid w:val="009952AE"/>
    <w:rsid w:val="00995327"/>
    <w:rsid w:val="00995406"/>
    <w:rsid w:val="00995C17"/>
    <w:rsid w:val="00995D9C"/>
    <w:rsid w:val="00996D46"/>
    <w:rsid w:val="00997112"/>
    <w:rsid w:val="0099742A"/>
    <w:rsid w:val="009A1069"/>
    <w:rsid w:val="009A452A"/>
    <w:rsid w:val="009A4881"/>
    <w:rsid w:val="009A50A3"/>
    <w:rsid w:val="009A5316"/>
    <w:rsid w:val="009A5E37"/>
    <w:rsid w:val="009A5F11"/>
    <w:rsid w:val="009A71CE"/>
    <w:rsid w:val="009B0B33"/>
    <w:rsid w:val="009B1D12"/>
    <w:rsid w:val="009B2073"/>
    <w:rsid w:val="009B2CED"/>
    <w:rsid w:val="009B34CF"/>
    <w:rsid w:val="009B3F7F"/>
    <w:rsid w:val="009B4CC1"/>
    <w:rsid w:val="009B4D96"/>
    <w:rsid w:val="009B77B4"/>
    <w:rsid w:val="009B77B6"/>
    <w:rsid w:val="009B7B9B"/>
    <w:rsid w:val="009C1AB9"/>
    <w:rsid w:val="009C2649"/>
    <w:rsid w:val="009C2AF3"/>
    <w:rsid w:val="009C3A4C"/>
    <w:rsid w:val="009C4A46"/>
    <w:rsid w:val="009C4F41"/>
    <w:rsid w:val="009C6018"/>
    <w:rsid w:val="009D20C2"/>
    <w:rsid w:val="009D2A54"/>
    <w:rsid w:val="009D3676"/>
    <w:rsid w:val="009D3C47"/>
    <w:rsid w:val="009D45E5"/>
    <w:rsid w:val="009D48A1"/>
    <w:rsid w:val="009D4976"/>
    <w:rsid w:val="009D5229"/>
    <w:rsid w:val="009D52B6"/>
    <w:rsid w:val="009D53D3"/>
    <w:rsid w:val="009D76CA"/>
    <w:rsid w:val="009D7809"/>
    <w:rsid w:val="009D79A1"/>
    <w:rsid w:val="009E1C97"/>
    <w:rsid w:val="009E1E75"/>
    <w:rsid w:val="009E3A91"/>
    <w:rsid w:val="009E4371"/>
    <w:rsid w:val="009E5266"/>
    <w:rsid w:val="009E6202"/>
    <w:rsid w:val="009E63C2"/>
    <w:rsid w:val="009E6699"/>
    <w:rsid w:val="009E7C09"/>
    <w:rsid w:val="009F08D2"/>
    <w:rsid w:val="009F1679"/>
    <w:rsid w:val="009F1931"/>
    <w:rsid w:val="009F1AB2"/>
    <w:rsid w:val="009F34B6"/>
    <w:rsid w:val="009F3600"/>
    <w:rsid w:val="009F476C"/>
    <w:rsid w:val="009F5D35"/>
    <w:rsid w:val="009F5E31"/>
    <w:rsid w:val="009F78BB"/>
    <w:rsid w:val="00A00A6C"/>
    <w:rsid w:val="00A00BB6"/>
    <w:rsid w:val="00A00C5B"/>
    <w:rsid w:val="00A026B0"/>
    <w:rsid w:val="00A03B00"/>
    <w:rsid w:val="00A03F6E"/>
    <w:rsid w:val="00A053E8"/>
    <w:rsid w:val="00A058E3"/>
    <w:rsid w:val="00A0644B"/>
    <w:rsid w:val="00A06606"/>
    <w:rsid w:val="00A06F1D"/>
    <w:rsid w:val="00A075D4"/>
    <w:rsid w:val="00A10BFB"/>
    <w:rsid w:val="00A10CC6"/>
    <w:rsid w:val="00A11D35"/>
    <w:rsid w:val="00A133B5"/>
    <w:rsid w:val="00A142EE"/>
    <w:rsid w:val="00A15209"/>
    <w:rsid w:val="00A170E6"/>
    <w:rsid w:val="00A206FD"/>
    <w:rsid w:val="00A2460E"/>
    <w:rsid w:val="00A251EF"/>
    <w:rsid w:val="00A25436"/>
    <w:rsid w:val="00A259D1"/>
    <w:rsid w:val="00A2602D"/>
    <w:rsid w:val="00A26659"/>
    <w:rsid w:val="00A266DE"/>
    <w:rsid w:val="00A303A4"/>
    <w:rsid w:val="00A3062B"/>
    <w:rsid w:val="00A32C5F"/>
    <w:rsid w:val="00A33CFB"/>
    <w:rsid w:val="00A34533"/>
    <w:rsid w:val="00A353D2"/>
    <w:rsid w:val="00A35AA8"/>
    <w:rsid w:val="00A40040"/>
    <w:rsid w:val="00A4088E"/>
    <w:rsid w:val="00A40A73"/>
    <w:rsid w:val="00A40F6C"/>
    <w:rsid w:val="00A419E8"/>
    <w:rsid w:val="00A437BF"/>
    <w:rsid w:val="00A4503A"/>
    <w:rsid w:val="00A45833"/>
    <w:rsid w:val="00A45D9D"/>
    <w:rsid w:val="00A45DAE"/>
    <w:rsid w:val="00A46076"/>
    <w:rsid w:val="00A468A8"/>
    <w:rsid w:val="00A46B7D"/>
    <w:rsid w:val="00A46C6C"/>
    <w:rsid w:val="00A46F2A"/>
    <w:rsid w:val="00A5130E"/>
    <w:rsid w:val="00A515A6"/>
    <w:rsid w:val="00A51674"/>
    <w:rsid w:val="00A517D4"/>
    <w:rsid w:val="00A52247"/>
    <w:rsid w:val="00A54E25"/>
    <w:rsid w:val="00A550EB"/>
    <w:rsid w:val="00A554E0"/>
    <w:rsid w:val="00A5636D"/>
    <w:rsid w:val="00A563D4"/>
    <w:rsid w:val="00A56880"/>
    <w:rsid w:val="00A57880"/>
    <w:rsid w:val="00A57A5B"/>
    <w:rsid w:val="00A57E61"/>
    <w:rsid w:val="00A6036F"/>
    <w:rsid w:val="00A609EE"/>
    <w:rsid w:val="00A61001"/>
    <w:rsid w:val="00A61F16"/>
    <w:rsid w:val="00A62116"/>
    <w:rsid w:val="00A62242"/>
    <w:rsid w:val="00A62608"/>
    <w:rsid w:val="00A62D2D"/>
    <w:rsid w:val="00A6342D"/>
    <w:rsid w:val="00A63B3C"/>
    <w:rsid w:val="00A63CE0"/>
    <w:rsid w:val="00A64D4F"/>
    <w:rsid w:val="00A66D96"/>
    <w:rsid w:val="00A66FE0"/>
    <w:rsid w:val="00A673CD"/>
    <w:rsid w:val="00A67C21"/>
    <w:rsid w:val="00A70A68"/>
    <w:rsid w:val="00A71A4C"/>
    <w:rsid w:val="00A72054"/>
    <w:rsid w:val="00A72A6E"/>
    <w:rsid w:val="00A72FA4"/>
    <w:rsid w:val="00A733A5"/>
    <w:rsid w:val="00A7436B"/>
    <w:rsid w:val="00A745CB"/>
    <w:rsid w:val="00A74875"/>
    <w:rsid w:val="00A74B3D"/>
    <w:rsid w:val="00A7554C"/>
    <w:rsid w:val="00A75BA9"/>
    <w:rsid w:val="00A76514"/>
    <w:rsid w:val="00A76D7D"/>
    <w:rsid w:val="00A804B4"/>
    <w:rsid w:val="00A808F2"/>
    <w:rsid w:val="00A81AC4"/>
    <w:rsid w:val="00A82403"/>
    <w:rsid w:val="00A86D73"/>
    <w:rsid w:val="00A86EEF"/>
    <w:rsid w:val="00A87133"/>
    <w:rsid w:val="00A9074B"/>
    <w:rsid w:val="00A9195E"/>
    <w:rsid w:val="00A92222"/>
    <w:rsid w:val="00A92BE6"/>
    <w:rsid w:val="00A936A9"/>
    <w:rsid w:val="00A93DF6"/>
    <w:rsid w:val="00A93F49"/>
    <w:rsid w:val="00A94003"/>
    <w:rsid w:val="00A950D0"/>
    <w:rsid w:val="00A954B3"/>
    <w:rsid w:val="00A95C09"/>
    <w:rsid w:val="00A97BB6"/>
    <w:rsid w:val="00A97C3D"/>
    <w:rsid w:val="00A97ECF"/>
    <w:rsid w:val="00AA1A01"/>
    <w:rsid w:val="00AA1C6F"/>
    <w:rsid w:val="00AA5C64"/>
    <w:rsid w:val="00AA5F58"/>
    <w:rsid w:val="00AA691D"/>
    <w:rsid w:val="00AA7187"/>
    <w:rsid w:val="00AA72AB"/>
    <w:rsid w:val="00AA7834"/>
    <w:rsid w:val="00AA7C23"/>
    <w:rsid w:val="00AA7E6B"/>
    <w:rsid w:val="00AB05E4"/>
    <w:rsid w:val="00AB2829"/>
    <w:rsid w:val="00AB3CE9"/>
    <w:rsid w:val="00AB57E9"/>
    <w:rsid w:val="00AB5870"/>
    <w:rsid w:val="00AB58C5"/>
    <w:rsid w:val="00AB6E8D"/>
    <w:rsid w:val="00AB6F8B"/>
    <w:rsid w:val="00AB786E"/>
    <w:rsid w:val="00AB7E4D"/>
    <w:rsid w:val="00AC0D0C"/>
    <w:rsid w:val="00AC3240"/>
    <w:rsid w:val="00AC4270"/>
    <w:rsid w:val="00AC4AEA"/>
    <w:rsid w:val="00AC7379"/>
    <w:rsid w:val="00AD012E"/>
    <w:rsid w:val="00AD0444"/>
    <w:rsid w:val="00AD1353"/>
    <w:rsid w:val="00AD1539"/>
    <w:rsid w:val="00AD2163"/>
    <w:rsid w:val="00AD3C01"/>
    <w:rsid w:val="00AD3C08"/>
    <w:rsid w:val="00AD4A87"/>
    <w:rsid w:val="00AD4C62"/>
    <w:rsid w:val="00AD5DE1"/>
    <w:rsid w:val="00AD7592"/>
    <w:rsid w:val="00AD7940"/>
    <w:rsid w:val="00AD7A81"/>
    <w:rsid w:val="00AE01BA"/>
    <w:rsid w:val="00AE0644"/>
    <w:rsid w:val="00AE091D"/>
    <w:rsid w:val="00AE0C62"/>
    <w:rsid w:val="00AE0CB1"/>
    <w:rsid w:val="00AE14E4"/>
    <w:rsid w:val="00AE282A"/>
    <w:rsid w:val="00AE2F95"/>
    <w:rsid w:val="00AE463A"/>
    <w:rsid w:val="00AE532B"/>
    <w:rsid w:val="00AE6B4B"/>
    <w:rsid w:val="00AE7022"/>
    <w:rsid w:val="00AF0D3C"/>
    <w:rsid w:val="00AF178E"/>
    <w:rsid w:val="00AF3E4A"/>
    <w:rsid w:val="00AF552F"/>
    <w:rsid w:val="00AF6D07"/>
    <w:rsid w:val="00AF72E6"/>
    <w:rsid w:val="00B00684"/>
    <w:rsid w:val="00B00D88"/>
    <w:rsid w:val="00B043EC"/>
    <w:rsid w:val="00B044CF"/>
    <w:rsid w:val="00B04973"/>
    <w:rsid w:val="00B0498A"/>
    <w:rsid w:val="00B0504E"/>
    <w:rsid w:val="00B05CA5"/>
    <w:rsid w:val="00B05DBF"/>
    <w:rsid w:val="00B0604E"/>
    <w:rsid w:val="00B06118"/>
    <w:rsid w:val="00B07212"/>
    <w:rsid w:val="00B075D5"/>
    <w:rsid w:val="00B077EA"/>
    <w:rsid w:val="00B07CAC"/>
    <w:rsid w:val="00B10158"/>
    <w:rsid w:val="00B1055E"/>
    <w:rsid w:val="00B105A1"/>
    <w:rsid w:val="00B10A9F"/>
    <w:rsid w:val="00B1108C"/>
    <w:rsid w:val="00B1222A"/>
    <w:rsid w:val="00B142E6"/>
    <w:rsid w:val="00B14757"/>
    <w:rsid w:val="00B15E5A"/>
    <w:rsid w:val="00B15F32"/>
    <w:rsid w:val="00B167F5"/>
    <w:rsid w:val="00B23839"/>
    <w:rsid w:val="00B26C01"/>
    <w:rsid w:val="00B26DF2"/>
    <w:rsid w:val="00B30BDA"/>
    <w:rsid w:val="00B31E78"/>
    <w:rsid w:val="00B33A72"/>
    <w:rsid w:val="00B349BE"/>
    <w:rsid w:val="00B34DF7"/>
    <w:rsid w:val="00B35C7C"/>
    <w:rsid w:val="00B37B79"/>
    <w:rsid w:val="00B404B4"/>
    <w:rsid w:val="00B4082C"/>
    <w:rsid w:val="00B42754"/>
    <w:rsid w:val="00B4280F"/>
    <w:rsid w:val="00B42F25"/>
    <w:rsid w:val="00B443F7"/>
    <w:rsid w:val="00B4634A"/>
    <w:rsid w:val="00B46AD3"/>
    <w:rsid w:val="00B47456"/>
    <w:rsid w:val="00B509C8"/>
    <w:rsid w:val="00B52A47"/>
    <w:rsid w:val="00B52C27"/>
    <w:rsid w:val="00B53F69"/>
    <w:rsid w:val="00B541AF"/>
    <w:rsid w:val="00B55E65"/>
    <w:rsid w:val="00B56445"/>
    <w:rsid w:val="00B566D3"/>
    <w:rsid w:val="00B566E7"/>
    <w:rsid w:val="00B56A95"/>
    <w:rsid w:val="00B56FA5"/>
    <w:rsid w:val="00B57384"/>
    <w:rsid w:val="00B57D94"/>
    <w:rsid w:val="00B57EE3"/>
    <w:rsid w:val="00B60094"/>
    <w:rsid w:val="00B60310"/>
    <w:rsid w:val="00B60512"/>
    <w:rsid w:val="00B60B8B"/>
    <w:rsid w:val="00B60DB7"/>
    <w:rsid w:val="00B61B9E"/>
    <w:rsid w:val="00B61FBC"/>
    <w:rsid w:val="00B62EDF"/>
    <w:rsid w:val="00B634D3"/>
    <w:rsid w:val="00B63EE1"/>
    <w:rsid w:val="00B648EF"/>
    <w:rsid w:val="00B658F4"/>
    <w:rsid w:val="00B6660B"/>
    <w:rsid w:val="00B6720E"/>
    <w:rsid w:val="00B718DF"/>
    <w:rsid w:val="00B71C88"/>
    <w:rsid w:val="00B71CDC"/>
    <w:rsid w:val="00B74E94"/>
    <w:rsid w:val="00B77C8A"/>
    <w:rsid w:val="00B81453"/>
    <w:rsid w:val="00B8322D"/>
    <w:rsid w:val="00B83579"/>
    <w:rsid w:val="00B8404A"/>
    <w:rsid w:val="00B92C9E"/>
    <w:rsid w:val="00B93655"/>
    <w:rsid w:val="00B93D05"/>
    <w:rsid w:val="00B943BF"/>
    <w:rsid w:val="00B95591"/>
    <w:rsid w:val="00B96321"/>
    <w:rsid w:val="00BA2896"/>
    <w:rsid w:val="00BA3D6C"/>
    <w:rsid w:val="00BA4684"/>
    <w:rsid w:val="00BA6690"/>
    <w:rsid w:val="00BA6E79"/>
    <w:rsid w:val="00BA7708"/>
    <w:rsid w:val="00BB050F"/>
    <w:rsid w:val="00BB1333"/>
    <w:rsid w:val="00BB19D4"/>
    <w:rsid w:val="00BB1D78"/>
    <w:rsid w:val="00BB2097"/>
    <w:rsid w:val="00BB4012"/>
    <w:rsid w:val="00BB445B"/>
    <w:rsid w:val="00BB47F3"/>
    <w:rsid w:val="00BB6036"/>
    <w:rsid w:val="00BB7047"/>
    <w:rsid w:val="00BC0ED5"/>
    <w:rsid w:val="00BC110F"/>
    <w:rsid w:val="00BC1185"/>
    <w:rsid w:val="00BC2840"/>
    <w:rsid w:val="00BC289B"/>
    <w:rsid w:val="00BC298C"/>
    <w:rsid w:val="00BC6D16"/>
    <w:rsid w:val="00BC7525"/>
    <w:rsid w:val="00BD205D"/>
    <w:rsid w:val="00BD234B"/>
    <w:rsid w:val="00BD2BCB"/>
    <w:rsid w:val="00BD2D65"/>
    <w:rsid w:val="00BD3113"/>
    <w:rsid w:val="00BD3EDC"/>
    <w:rsid w:val="00BD4CAF"/>
    <w:rsid w:val="00BD51C7"/>
    <w:rsid w:val="00BD605B"/>
    <w:rsid w:val="00BD6296"/>
    <w:rsid w:val="00BD7626"/>
    <w:rsid w:val="00BE08CC"/>
    <w:rsid w:val="00BE119B"/>
    <w:rsid w:val="00BE2078"/>
    <w:rsid w:val="00BE25E4"/>
    <w:rsid w:val="00BE27D1"/>
    <w:rsid w:val="00BE3E2A"/>
    <w:rsid w:val="00BE3F37"/>
    <w:rsid w:val="00BE4199"/>
    <w:rsid w:val="00BE48C2"/>
    <w:rsid w:val="00BE4C83"/>
    <w:rsid w:val="00BE6E0E"/>
    <w:rsid w:val="00BE7367"/>
    <w:rsid w:val="00BF02EF"/>
    <w:rsid w:val="00BF0E70"/>
    <w:rsid w:val="00BF18FE"/>
    <w:rsid w:val="00BF1CAE"/>
    <w:rsid w:val="00BF2348"/>
    <w:rsid w:val="00BF28D3"/>
    <w:rsid w:val="00BF316A"/>
    <w:rsid w:val="00BF3E73"/>
    <w:rsid w:val="00BF43EB"/>
    <w:rsid w:val="00BF4CA1"/>
    <w:rsid w:val="00BF51E3"/>
    <w:rsid w:val="00BF7486"/>
    <w:rsid w:val="00C0045B"/>
    <w:rsid w:val="00C0131C"/>
    <w:rsid w:val="00C0164E"/>
    <w:rsid w:val="00C029B9"/>
    <w:rsid w:val="00C02E4F"/>
    <w:rsid w:val="00C03344"/>
    <w:rsid w:val="00C038A4"/>
    <w:rsid w:val="00C051D3"/>
    <w:rsid w:val="00C05603"/>
    <w:rsid w:val="00C061A3"/>
    <w:rsid w:val="00C0664C"/>
    <w:rsid w:val="00C10115"/>
    <w:rsid w:val="00C11EBB"/>
    <w:rsid w:val="00C16D5F"/>
    <w:rsid w:val="00C1773E"/>
    <w:rsid w:val="00C20734"/>
    <w:rsid w:val="00C20AA0"/>
    <w:rsid w:val="00C21819"/>
    <w:rsid w:val="00C21C87"/>
    <w:rsid w:val="00C21CC1"/>
    <w:rsid w:val="00C23212"/>
    <w:rsid w:val="00C2331D"/>
    <w:rsid w:val="00C23B0A"/>
    <w:rsid w:val="00C24F4C"/>
    <w:rsid w:val="00C25209"/>
    <w:rsid w:val="00C25F85"/>
    <w:rsid w:val="00C2681B"/>
    <w:rsid w:val="00C279A3"/>
    <w:rsid w:val="00C33851"/>
    <w:rsid w:val="00C3422C"/>
    <w:rsid w:val="00C347FB"/>
    <w:rsid w:val="00C355EF"/>
    <w:rsid w:val="00C37129"/>
    <w:rsid w:val="00C37BE2"/>
    <w:rsid w:val="00C40F28"/>
    <w:rsid w:val="00C41946"/>
    <w:rsid w:val="00C42340"/>
    <w:rsid w:val="00C4482C"/>
    <w:rsid w:val="00C45031"/>
    <w:rsid w:val="00C45935"/>
    <w:rsid w:val="00C461B8"/>
    <w:rsid w:val="00C46D61"/>
    <w:rsid w:val="00C50692"/>
    <w:rsid w:val="00C51247"/>
    <w:rsid w:val="00C529DB"/>
    <w:rsid w:val="00C53528"/>
    <w:rsid w:val="00C53D5B"/>
    <w:rsid w:val="00C54DF7"/>
    <w:rsid w:val="00C554C9"/>
    <w:rsid w:val="00C5553E"/>
    <w:rsid w:val="00C55DD6"/>
    <w:rsid w:val="00C577EA"/>
    <w:rsid w:val="00C606AC"/>
    <w:rsid w:val="00C6086D"/>
    <w:rsid w:val="00C61709"/>
    <w:rsid w:val="00C622F2"/>
    <w:rsid w:val="00C62BDE"/>
    <w:rsid w:val="00C63292"/>
    <w:rsid w:val="00C63D2A"/>
    <w:rsid w:val="00C64CDB"/>
    <w:rsid w:val="00C654C0"/>
    <w:rsid w:val="00C66CA2"/>
    <w:rsid w:val="00C670D5"/>
    <w:rsid w:val="00C703B5"/>
    <w:rsid w:val="00C70D30"/>
    <w:rsid w:val="00C71316"/>
    <w:rsid w:val="00C713A9"/>
    <w:rsid w:val="00C71A87"/>
    <w:rsid w:val="00C72441"/>
    <w:rsid w:val="00C73072"/>
    <w:rsid w:val="00C740DE"/>
    <w:rsid w:val="00C74428"/>
    <w:rsid w:val="00C746A4"/>
    <w:rsid w:val="00C74C8E"/>
    <w:rsid w:val="00C74FD1"/>
    <w:rsid w:val="00C76879"/>
    <w:rsid w:val="00C76888"/>
    <w:rsid w:val="00C7699A"/>
    <w:rsid w:val="00C8125A"/>
    <w:rsid w:val="00C83D03"/>
    <w:rsid w:val="00C85322"/>
    <w:rsid w:val="00C8538E"/>
    <w:rsid w:val="00C86722"/>
    <w:rsid w:val="00C87D74"/>
    <w:rsid w:val="00C91D0C"/>
    <w:rsid w:val="00C9349F"/>
    <w:rsid w:val="00C93AD7"/>
    <w:rsid w:val="00C948A4"/>
    <w:rsid w:val="00C9494C"/>
    <w:rsid w:val="00C95A82"/>
    <w:rsid w:val="00C962BF"/>
    <w:rsid w:val="00C97507"/>
    <w:rsid w:val="00CA012E"/>
    <w:rsid w:val="00CA10AD"/>
    <w:rsid w:val="00CA13AF"/>
    <w:rsid w:val="00CA2740"/>
    <w:rsid w:val="00CA5058"/>
    <w:rsid w:val="00CA5475"/>
    <w:rsid w:val="00CA5C41"/>
    <w:rsid w:val="00CA5C58"/>
    <w:rsid w:val="00CA5FCD"/>
    <w:rsid w:val="00CA6393"/>
    <w:rsid w:val="00CA6A00"/>
    <w:rsid w:val="00CA6C2B"/>
    <w:rsid w:val="00CA7A54"/>
    <w:rsid w:val="00CB0447"/>
    <w:rsid w:val="00CB0459"/>
    <w:rsid w:val="00CB0D45"/>
    <w:rsid w:val="00CB0E64"/>
    <w:rsid w:val="00CB3506"/>
    <w:rsid w:val="00CB3DF7"/>
    <w:rsid w:val="00CB3EB9"/>
    <w:rsid w:val="00CB4789"/>
    <w:rsid w:val="00CB4C14"/>
    <w:rsid w:val="00CB5181"/>
    <w:rsid w:val="00CB5486"/>
    <w:rsid w:val="00CB57B4"/>
    <w:rsid w:val="00CB5C0F"/>
    <w:rsid w:val="00CC068C"/>
    <w:rsid w:val="00CC0925"/>
    <w:rsid w:val="00CC0ABE"/>
    <w:rsid w:val="00CC145C"/>
    <w:rsid w:val="00CC1792"/>
    <w:rsid w:val="00CC1F9A"/>
    <w:rsid w:val="00CC28A4"/>
    <w:rsid w:val="00CC2FF5"/>
    <w:rsid w:val="00CC3476"/>
    <w:rsid w:val="00CC465B"/>
    <w:rsid w:val="00CC532E"/>
    <w:rsid w:val="00CC5EF0"/>
    <w:rsid w:val="00CC64C4"/>
    <w:rsid w:val="00CC689A"/>
    <w:rsid w:val="00CC6F23"/>
    <w:rsid w:val="00CC7C5D"/>
    <w:rsid w:val="00CD12A6"/>
    <w:rsid w:val="00CD1394"/>
    <w:rsid w:val="00CD44FC"/>
    <w:rsid w:val="00CD52E7"/>
    <w:rsid w:val="00CD629C"/>
    <w:rsid w:val="00CD676A"/>
    <w:rsid w:val="00CE02A4"/>
    <w:rsid w:val="00CE0508"/>
    <w:rsid w:val="00CE15D2"/>
    <w:rsid w:val="00CE15DD"/>
    <w:rsid w:val="00CE1E6A"/>
    <w:rsid w:val="00CE2A07"/>
    <w:rsid w:val="00CE4C4B"/>
    <w:rsid w:val="00CE5553"/>
    <w:rsid w:val="00CE5DDB"/>
    <w:rsid w:val="00CE67CE"/>
    <w:rsid w:val="00CE6DA8"/>
    <w:rsid w:val="00CE6F28"/>
    <w:rsid w:val="00CE78D4"/>
    <w:rsid w:val="00CE7BB9"/>
    <w:rsid w:val="00CF13B0"/>
    <w:rsid w:val="00CF2A9D"/>
    <w:rsid w:val="00CF3613"/>
    <w:rsid w:val="00CF3E48"/>
    <w:rsid w:val="00CF405F"/>
    <w:rsid w:val="00CF4F0D"/>
    <w:rsid w:val="00CF5248"/>
    <w:rsid w:val="00CF59DD"/>
    <w:rsid w:val="00CF7133"/>
    <w:rsid w:val="00CF74A8"/>
    <w:rsid w:val="00CF7D63"/>
    <w:rsid w:val="00CF7D69"/>
    <w:rsid w:val="00D00089"/>
    <w:rsid w:val="00D00849"/>
    <w:rsid w:val="00D00D5F"/>
    <w:rsid w:val="00D0187F"/>
    <w:rsid w:val="00D026DA"/>
    <w:rsid w:val="00D02EA7"/>
    <w:rsid w:val="00D031D0"/>
    <w:rsid w:val="00D05843"/>
    <w:rsid w:val="00D065B3"/>
    <w:rsid w:val="00D06D50"/>
    <w:rsid w:val="00D07895"/>
    <w:rsid w:val="00D102EC"/>
    <w:rsid w:val="00D10809"/>
    <w:rsid w:val="00D111F7"/>
    <w:rsid w:val="00D117AB"/>
    <w:rsid w:val="00D11E4D"/>
    <w:rsid w:val="00D1312E"/>
    <w:rsid w:val="00D131EE"/>
    <w:rsid w:val="00D13976"/>
    <w:rsid w:val="00D13DF3"/>
    <w:rsid w:val="00D14C70"/>
    <w:rsid w:val="00D1647F"/>
    <w:rsid w:val="00D1723E"/>
    <w:rsid w:val="00D174A6"/>
    <w:rsid w:val="00D20C9A"/>
    <w:rsid w:val="00D218DD"/>
    <w:rsid w:val="00D24545"/>
    <w:rsid w:val="00D25081"/>
    <w:rsid w:val="00D26CB7"/>
    <w:rsid w:val="00D27660"/>
    <w:rsid w:val="00D30901"/>
    <w:rsid w:val="00D3437E"/>
    <w:rsid w:val="00D37CBA"/>
    <w:rsid w:val="00D41869"/>
    <w:rsid w:val="00D42704"/>
    <w:rsid w:val="00D42B5C"/>
    <w:rsid w:val="00D42C23"/>
    <w:rsid w:val="00D43F92"/>
    <w:rsid w:val="00D445F2"/>
    <w:rsid w:val="00D44B51"/>
    <w:rsid w:val="00D465C4"/>
    <w:rsid w:val="00D466FE"/>
    <w:rsid w:val="00D472ED"/>
    <w:rsid w:val="00D47655"/>
    <w:rsid w:val="00D47F77"/>
    <w:rsid w:val="00D52478"/>
    <w:rsid w:val="00D52569"/>
    <w:rsid w:val="00D545F5"/>
    <w:rsid w:val="00D54DD8"/>
    <w:rsid w:val="00D55A3D"/>
    <w:rsid w:val="00D55E6C"/>
    <w:rsid w:val="00D56B91"/>
    <w:rsid w:val="00D57A26"/>
    <w:rsid w:val="00D57F94"/>
    <w:rsid w:val="00D60B8C"/>
    <w:rsid w:val="00D61808"/>
    <w:rsid w:val="00D63484"/>
    <w:rsid w:val="00D64DB7"/>
    <w:rsid w:val="00D65193"/>
    <w:rsid w:val="00D652FA"/>
    <w:rsid w:val="00D653DA"/>
    <w:rsid w:val="00D704AF"/>
    <w:rsid w:val="00D7117F"/>
    <w:rsid w:val="00D7151C"/>
    <w:rsid w:val="00D7187F"/>
    <w:rsid w:val="00D72D74"/>
    <w:rsid w:val="00D72DCC"/>
    <w:rsid w:val="00D755A1"/>
    <w:rsid w:val="00D755B9"/>
    <w:rsid w:val="00D75CBC"/>
    <w:rsid w:val="00D75DE0"/>
    <w:rsid w:val="00D76779"/>
    <w:rsid w:val="00D80234"/>
    <w:rsid w:val="00D804B1"/>
    <w:rsid w:val="00D807EB"/>
    <w:rsid w:val="00D809E7"/>
    <w:rsid w:val="00D8261F"/>
    <w:rsid w:val="00D840EA"/>
    <w:rsid w:val="00D874CE"/>
    <w:rsid w:val="00D936E5"/>
    <w:rsid w:val="00D9705F"/>
    <w:rsid w:val="00D97951"/>
    <w:rsid w:val="00D97B9E"/>
    <w:rsid w:val="00D97F02"/>
    <w:rsid w:val="00DA0C50"/>
    <w:rsid w:val="00DA17EC"/>
    <w:rsid w:val="00DA2733"/>
    <w:rsid w:val="00DA2DF6"/>
    <w:rsid w:val="00DA2F11"/>
    <w:rsid w:val="00DA4B3B"/>
    <w:rsid w:val="00DA521E"/>
    <w:rsid w:val="00DA53DE"/>
    <w:rsid w:val="00DA5756"/>
    <w:rsid w:val="00DA6150"/>
    <w:rsid w:val="00DA6C9B"/>
    <w:rsid w:val="00DA6F29"/>
    <w:rsid w:val="00DA7E2C"/>
    <w:rsid w:val="00DB14FE"/>
    <w:rsid w:val="00DB2745"/>
    <w:rsid w:val="00DB3819"/>
    <w:rsid w:val="00DB3D9E"/>
    <w:rsid w:val="00DB487A"/>
    <w:rsid w:val="00DB4EF3"/>
    <w:rsid w:val="00DB4F7B"/>
    <w:rsid w:val="00DB750F"/>
    <w:rsid w:val="00DC1559"/>
    <w:rsid w:val="00DC17D2"/>
    <w:rsid w:val="00DC2C49"/>
    <w:rsid w:val="00DC3176"/>
    <w:rsid w:val="00DC4FA5"/>
    <w:rsid w:val="00DC5621"/>
    <w:rsid w:val="00DC57D5"/>
    <w:rsid w:val="00DC6C26"/>
    <w:rsid w:val="00DC73E3"/>
    <w:rsid w:val="00DC74C0"/>
    <w:rsid w:val="00DD2149"/>
    <w:rsid w:val="00DD2484"/>
    <w:rsid w:val="00DD24EC"/>
    <w:rsid w:val="00DD380D"/>
    <w:rsid w:val="00DD3DBC"/>
    <w:rsid w:val="00DD4298"/>
    <w:rsid w:val="00DD457B"/>
    <w:rsid w:val="00DD4BFF"/>
    <w:rsid w:val="00DD631B"/>
    <w:rsid w:val="00DD6B72"/>
    <w:rsid w:val="00DE0710"/>
    <w:rsid w:val="00DE239F"/>
    <w:rsid w:val="00DE55FC"/>
    <w:rsid w:val="00DE5677"/>
    <w:rsid w:val="00DE5827"/>
    <w:rsid w:val="00DE5986"/>
    <w:rsid w:val="00DE5B32"/>
    <w:rsid w:val="00DE624A"/>
    <w:rsid w:val="00DE66D3"/>
    <w:rsid w:val="00DE6722"/>
    <w:rsid w:val="00DE7394"/>
    <w:rsid w:val="00DE73CB"/>
    <w:rsid w:val="00DE75FD"/>
    <w:rsid w:val="00DE7833"/>
    <w:rsid w:val="00DF02F0"/>
    <w:rsid w:val="00DF0400"/>
    <w:rsid w:val="00DF23CC"/>
    <w:rsid w:val="00DF37DB"/>
    <w:rsid w:val="00DF563E"/>
    <w:rsid w:val="00DF5794"/>
    <w:rsid w:val="00DF6C55"/>
    <w:rsid w:val="00E00D7E"/>
    <w:rsid w:val="00E00E12"/>
    <w:rsid w:val="00E01078"/>
    <w:rsid w:val="00E0123E"/>
    <w:rsid w:val="00E018AA"/>
    <w:rsid w:val="00E01BD9"/>
    <w:rsid w:val="00E02065"/>
    <w:rsid w:val="00E02620"/>
    <w:rsid w:val="00E033C6"/>
    <w:rsid w:val="00E036A8"/>
    <w:rsid w:val="00E04E57"/>
    <w:rsid w:val="00E04FEE"/>
    <w:rsid w:val="00E0746D"/>
    <w:rsid w:val="00E077D3"/>
    <w:rsid w:val="00E10A89"/>
    <w:rsid w:val="00E1185E"/>
    <w:rsid w:val="00E11917"/>
    <w:rsid w:val="00E11CE5"/>
    <w:rsid w:val="00E12510"/>
    <w:rsid w:val="00E12763"/>
    <w:rsid w:val="00E149C7"/>
    <w:rsid w:val="00E16B92"/>
    <w:rsid w:val="00E17407"/>
    <w:rsid w:val="00E17CC6"/>
    <w:rsid w:val="00E20B88"/>
    <w:rsid w:val="00E21172"/>
    <w:rsid w:val="00E218A6"/>
    <w:rsid w:val="00E21F03"/>
    <w:rsid w:val="00E232B6"/>
    <w:rsid w:val="00E23D1E"/>
    <w:rsid w:val="00E25127"/>
    <w:rsid w:val="00E27EEB"/>
    <w:rsid w:val="00E304BE"/>
    <w:rsid w:val="00E3064C"/>
    <w:rsid w:val="00E31C05"/>
    <w:rsid w:val="00E329D2"/>
    <w:rsid w:val="00E32F4D"/>
    <w:rsid w:val="00E3326E"/>
    <w:rsid w:val="00E33C72"/>
    <w:rsid w:val="00E33DB5"/>
    <w:rsid w:val="00E34BD7"/>
    <w:rsid w:val="00E359C0"/>
    <w:rsid w:val="00E3649E"/>
    <w:rsid w:val="00E40575"/>
    <w:rsid w:val="00E41741"/>
    <w:rsid w:val="00E41BAA"/>
    <w:rsid w:val="00E43507"/>
    <w:rsid w:val="00E4357B"/>
    <w:rsid w:val="00E43825"/>
    <w:rsid w:val="00E43F44"/>
    <w:rsid w:val="00E457C0"/>
    <w:rsid w:val="00E46129"/>
    <w:rsid w:val="00E471FA"/>
    <w:rsid w:val="00E50050"/>
    <w:rsid w:val="00E505A0"/>
    <w:rsid w:val="00E50C9A"/>
    <w:rsid w:val="00E50F9F"/>
    <w:rsid w:val="00E51CB3"/>
    <w:rsid w:val="00E52BE9"/>
    <w:rsid w:val="00E52F8A"/>
    <w:rsid w:val="00E53E3A"/>
    <w:rsid w:val="00E54001"/>
    <w:rsid w:val="00E54269"/>
    <w:rsid w:val="00E543F4"/>
    <w:rsid w:val="00E546E5"/>
    <w:rsid w:val="00E55FF1"/>
    <w:rsid w:val="00E6042A"/>
    <w:rsid w:val="00E61FF4"/>
    <w:rsid w:val="00E62C7E"/>
    <w:rsid w:val="00E63340"/>
    <w:rsid w:val="00E63880"/>
    <w:rsid w:val="00E63CD5"/>
    <w:rsid w:val="00E64945"/>
    <w:rsid w:val="00E65B8D"/>
    <w:rsid w:val="00E6670C"/>
    <w:rsid w:val="00E66888"/>
    <w:rsid w:val="00E672FA"/>
    <w:rsid w:val="00E6749A"/>
    <w:rsid w:val="00E675AD"/>
    <w:rsid w:val="00E67B56"/>
    <w:rsid w:val="00E70488"/>
    <w:rsid w:val="00E7089B"/>
    <w:rsid w:val="00E71130"/>
    <w:rsid w:val="00E712C2"/>
    <w:rsid w:val="00E7159E"/>
    <w:rsid w:val="00E71610"/>
    <w:rsid w:val="00E71ADC"/>
    <w:rsid w:val="00E72F09"/>
    <w:rsid w:val="00E73AA2"/>
    <w:rsid w:val="00E7456F"/>
    <w:rsid w:val="00E7477F"/>
    <w:rsid w:val="00E7482F"/>
    <w:rsid w:val="00E75351"/>
    <w:rsid w:val="00E808BF"/>
    <w:rsid w:val="00E82BFF"/>
    <w:rsid w:val="00E82D54"/>
    <w:rsid w:val="00E8325E"/>
    <w:rsid w:val="00E86744"/>
    <w:rsid w:val="00E86BB7"/>
    <w:rsid w:val="00E87AF6"/>
    <w:rsid w:val="00E87ED6"/>
    <w:rsid w:val="00E902AD"/>
    <w:rsid w:val="00E91D45"/>
    <w:rsid w:val="00E91DFC"/>
    <w:rsid w:val="00E945A2"/>
    <w:rsid w:val="00E950CA"/>
    <w:rsid w:val="00E951B9"/>
    <w:rsid w:val="00E9546B"/>
    <w:rsid w:val="00E956C2"/>
    <w:rsid w:val="00E96759"/>
    <w:rsid w:val="00E971A7"/>
    <w:rsid w:val="00E9726E"/>
    <w:rsid w:val="00EA0D66"/>
    <w:rsid w:val="00EA15E7"/>
    <w:rsid w:val="00EA2B70"/>
    <w:rsid w:val="00EA6608"/>
    <w:rsid w:val="00EB122D"/>
    <w:rsid w:val="00EB14FF"/>
    <w:rsid w:val="00EB1DDE"/>
    <w:rsid w:val="00EB248E"/>
    <w:rsid w:val="00EB268A"/>
    <w:rsid w:val="00EB38A7"/>
    <w:rsid w:val="00EB3B21"/>
    <w:rsid w:val="00EB3CA9"/>
    <w:rsid w:val="00EB44C2"/>
    <w:rsid w:val="00EB4E3F"/>
    <w:rsid w:val="00EB5469"/>
    <w:rsid w:val="00EC0344"/>
    <w:rsid w:val="00EC091B"/>
    <w:rsid w:val="00EC0BA2"/>
    <w:rsid w:val="00EC4A40"/>
    <w:rsid w:val="00EC5703"/>
    <w:rsid w:val="00EC5736"/>
    <w:rsid w:val="00EC5792"/>
    <w:rsid w:val="00EC6314"/>
    <w:rsid w:val="00EC6BA5"/>
    <w:rsid w:val="00EC7BAE"/>
    <w:rsid w:val="00ED027E"/>
    <w:rsid w:val="00ED1BBC"/>
    <w:rsid w:val="00ED2CFA"/>
    <w:rsid w:val="00ED3C40"/>
    <w:rsid w:val="00ED493F"/>
    <w:rsid w:val="00ED6FE6"/>
    <w:rsid w:val="00EE052C"/>
    <w:rsid w:val="00EE06A8"/>
    <w:rsid w:val="00EE3A53"/>
    <w:rsid w:val="00EE3B7B"/>
    <w:rsid w:val="00EE3C61"/>
    <w:rsid w:val="00EE3D61"/>
    <w:rsid w:val="00EE3F02"/>
    <w:rsid w:val="00EE4B99"/>
    <w:rsid w:val="00EE54B0"/>
    <w:rsid w:val="00EE7489"/>
    <w:rsid w:val="00EF02B0"/>
    <w:rsid w:val="00EF1D12"/>
    <w:rsid w:val="00EF2427"/>
    <w:rsid w:val="00EF320B"/>
    <w:rsid w:val="00EF39C3"/>
    <w:rsid w:val="00EF4F03"/>
    <w:rsid w:val="00EF61A2"/>
    <w:rsid w:val="00EF6AFA"/>
    <w:rsid w:val="00EF74F5"/>
    <w:rsid w:val="00EF7D02"/>
    <w:rsid w:val="00F01725"/>
    <w:rsid w:val="00F028AF"/>
    <w:rsid w:val="00F02D3C"/>
    <w:rsid w:val="00F034D9"/>
    <w:rsid w:val="00F0557E"/>
    <w:rsid w:val="00F0626C"/>
    <w:rsid w:val="00F062D3"/>
    <w:rsid w:val="00F074A4"/>
    <w:rsid w:val="00F07CF0"/>
    <w:rsid w:val="00F07E9C"/>
    <w:rsid w:val="00F1039F"/>
    <w:rsid w:val="00F131FE"/>
    <w:rsid w:val="00F1370D"/>
    <w:rsid w:val="00F13C53"/>
    <w:rsid w:val="00F14198"/>
    <w:rsid w:val="00F14713"/>
    <w:rsid w:val="00F16422"/>
    <w:rsid w:val="00F17030"/>
    <w:rsid w:val="00F172DC"/>
    <w:rsid w:val="00F17D38"/>
    <w:rsid w:val="00F20F4D"/>
    <w:rsid w:val="00F21077"/>
    <w:rsid w:val="00F216C4"/>
    <w:rsid w:val="00F21DE6"/>
    <w:rsid w:val="00F22D63"/>
    <w:rsid w:val="00F23DF5"/>
    <w:rsid w:val="00F2560A"/>
    <w:rsid w:val="00F26E10"/>
    <w:rsid w:val="00F27436"/>
    <w:rsid w:val="00F3017B"/>
    <w:rsid w:val="00F32DA4"/>
    <w:rsid w:val="00F33F99"/>
    <w:rsid w:val="00F346CD"/>
    <w:rsid w:val="00F3508E"/>
    <w:rsid w:val="00F4195A"/>
    <w:rsid w:val="00F41990"/>
    <w:rsid w:val="00F41F82"/>
    <w:rsid w:val="00F42AF5"/>
    <w:rsid w:val="00F43A7B"/>
    <w:rsid w:val="00F4418A"/>
    <w:rsid w:val="00F4534A"/>
    <w:rsid w:val="00F45D8B"/>
    <w:rsid w:val="00F4655B"/>
    <w:rsid w:val="00F46648"/>
    <w:rsid w:val="00F510D2"/>
    <w:rsid w:val="00F51494"/>
    <w:rsid w:val="00F524B7"/>
    <w:rsid w:val="00F52A26"/>
    <w:rsid w:val="00F538FD"/>
    <w:rsid w:val="00F55523"/>
    <w:rsid w:val="00F604FB"/>
    <w:rsid w:val="00F60F70"/>
    <w:rsid w:val="00F614E3"/>
    <w:rsid w:val="00F61F82"/>
    <w:rsid w:val="00F62514"/>
    <w:rsid w:val="00F62D91"/>
    <w:rsid w:val="00F63178"/>
    <w:rsid w:val="00F6351E"/>
    <w:rsid w:val="00F6435B"/>
    <w:rsid w:val="00F65230"/>
    <w:rsid w:val="00F65989"/>
    <w:rsid w:val="00F663E4"/>
    <w:rsid w:val="00F664D9"/>
    <w:rsid w:val="00F672EE"/>
    <w:rsid w:val="00F675FC"/>
    <w:rsid w:val="00F70297"/>
    <w:rsid w:val="00F70515"/>
    <w:rsid w:val="00F70EB8"/>
    <w:rsid w:val="00F71B54"/>
    <w:rsid w:val="00F7228D"/>
    <w:rsid w:val="00F72E31"/>
    <w:rsid w:val="00F73A7D"/>
    <w:rsid w:val="00F744D8"/>
    <w:rsid w:val="00F76481"/>
    <w:rsid w:val="00F764C4"/>
    <w:rsid w:val="00F77307"/>
    <w:rsid w:val="00F779B5"/>
    <w:rsid w:val="00F82A81"/>
    <w:rsid w:val="00F83568"/>
    <w:rsid w:val="00F8361D"/>
    <w:rsid w:val="00F856E1"/>
    <w:rsid w:val="00F90036"/>
    <w:rsid w:val="00F92232"/>
    <w:rsid w:val="00F943A6"/>
    <w:rsid w:val="00F945ED"/>
    <w:rsid w:val="00F948E4"/>
    <w:rsid w:val="00F94B06"/>
    <w:rsid w:val="00FA081A"/>
    <w:rsid w:val="00FA329F"/>
    <w:rsid w:val="00FA449A"/>
    <w:rsid w:val="00FA50EC"/>
    <w:rsid w:val="00FA5156"/>
    <w:rsid w:val="00FA57F4"/>
    <w:rsid w:val="00FA6248"/>
    <w:rsid w:val="00FA662C"/>
    <w:rsid w:val="00FA7025"/>
    <w:rsid w:val="00FA740D"/>
    <w:rsid w:val="00FA79E4"/>
    <w:rsid w:val="00FA7E48"/>
    <w:rsid w:val="00FB0E78"/>
    <w:rsid w:val="00FB1752"/>
    <w:rsid w:val="00FB2BF8"/>
    <w:rsid w:val="00FB5F37"/>
    <w:rsid w:val="00FB698E"/>
    <w:rsid w:val="00FB7707"/>
    <w:rsid w:val="00FB79C9"/>
    <w:rsid w:val="00FB7B9C"/>
    <w:rsid w:val="00FC110F"/>
    <w:rsid w:val="00FC1A66"/>
    <w:rsid w:val="00FC290E"/>
    <w:rsid w:val="00FC3BBC"/>
    <w:rsid w:val="00FC47B7"/>
    <w:rsid w:val="00FC4D86"/>
    <w:rsid w:val="00FC58D9"/>
    <w:rsid w:val="00FC5CC6"/>
    <w:rsid w:val="00FC5F4C"/>
    <w:rsid w:val="00FC7011"/>
    <w:rsid w:val="00FC7EB5"/>
    <w:rsid w:val="00FD05F2"/>
    <w:rsid w:val="00FD1F83"/>
    <w:rsid w:val="00FD2236"/>
    <w:rsid w:val="00FD22C2"/>
    <w:rsid w:val="00FD301E"/>
    <w:rsid w:val="00FD3112"/>
    <w:rsid w:val="00FD3E9E"/>
    <w:rsid w:val="00FD4221"/>
    <w:rsid w:val="00FD43BE"/>
    <w:rsid w:val="00FD4A2A"/>
    <w:rsid w:val="00FD57AB"/>
    <w:rsid w:val="00FD5CE4"/>
    <w:rsid w:val="00FD5F1D"/>
    <w:rsid w:val="00FD6732"/>
    <w:rsid w:val="00FD73ED"/>
    <w:rsid w:val="00FE0AA5"/>
    <w:rsid w:val="00FE0E24"/>
    <w:rsid w:val="00FE1144"/>
    <w:rsid w:val="00FE2BEF"/>
    <w:rsid w:val="00FE3614"/>
    <w:rsid w:val="00FE3EFC"/>
    <w:rsid w:val="00FE44D0"/>
    <w:rsid w:val="00FE4ABE"/>
    <w:rsid w:val="00FE5DD7"/>
    <w:rsid w:val="00FE6E3B"/>
    <w:rsid w:val="00FE7BBD"/>
    <w:rsid w:val="00FF06DC"/>
    <w:rsid w:val="00FF111C"/>
    <w:rsid w:val="00FF132D"/>
    <w:rsid w:val="00FF1555"/>
    <w:rsid w:val="00FF2758"/>
    <w:rsid w:val="00FF288A"/>
    <w:rsid w:val="00FF3C17"/>
    <w:rsid w:val="00FF3CF2"/>
    <w:rsid w:val="00FF61BB"/>
    <w:rsid w:val="00FF622E"/>
    <w:rsid w:val="00FF6B82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percent:400;mso-width-relative:margin;mso-height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E825F83"/>
  <w15:docId w15:val="{739FFE5D-ABA1-47E7-8F0F-DC04D493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8D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11104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 w:bidi="ar-SA"/>
    </w:rPr>
  </w:style>
  <w:style w:type="paragraph" w:styleId="Ttulo2">
    <w:name w:val="heading 2"/>
    <w:basedOn w:val="Normal"/>
    <w:next w:val="Normal"/>
    <w:link w:val="Ttulo2Char"/>
    <w:uiPriority w:val="9"/>
    <w:qFormat/>
    <w:rsid w:val="0011104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 w:bidi="ar-SA"/>
    </w:rPr>
  </w:style>
  <w:style w:type="paragraph" w:styleId="Ttulo3">
    <w:name w:val="heading 3"/>
    <w:basedOn w:val="Normal"/>
    <w:next w:val="Normal"/>
    <w:link w:val="Ttulo3Char"/>
    <w:uiPriority w:val="9"/>
    <w:qFormat/>
    <w:rsid w:val="0011104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 w:bidi="ar-SA"/>
    </w:rPr>
  </w:style>
  <w:style w:type="paragraph" w:styleId="Ttulo4">
    <w:name w:val="heading 4"/>
    <w:basedOn w:val="Normal"/>
    <w:next w:val="Normal"/>
    <w:link w:val="Ttulo4Char"/>
    <w:uiPriority w:val="9"/>
    <w:qFormat/>
    <w:rsid w:val="0011104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 w:bidi="ar-SA"/>
    </w:rPr>
  </w:style>
  <w:style w:type="paragraph" w:styleId="Ttulo5">
    <w:name w:val="heading 5"/>
    <w:basedOn w:val="Normal"/>
    <w:next w:val="Normal"/>
    <w:link w:val="Ttulo5Char"/>
    <w:uiPriority w:val="9"/>
    <w:qFormat/>
    <w:rsid w:val="00111049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 w:bidi="ar-SA"/>
    </w:rPr>
  </w:style>
  <w:style w:type="paragraph" w:styleId="Ttulo6">
    <w:name w:val="heading 6"/>
    <w:basedOn w:val="Normal"/>
    <w:next w:val="Normal"/>
    <w:link w:val="Ttulo6Char"/>
    <w:qFormat/>
    <w:rsid w:val="0011104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 w:bidi="ar-SA"/>
    </w:rPr>
  </w:style>
  <w:style w:type="paragraph" w:styleId="Ttulo7">
    <w:name w:val="heading 7"/>
    <w:basedOn w:val="Normal"/>
    <w:next w:val="Normal"/>
    <w:link w:val="Ttulo7Char"/>
    <w:uiPriority w:val="9"/>
    <w:qFormat/>
    <w:rsid w:val="00111049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 w:bidi="ar-SA"/>
    </w:rPr>
  </w:style>
  <w:style w:type="paragraph" w:styleId="Ttulo8">
    <w:name w:val="heading 8"/>
    <w:basedOn w:val="Normal"/>
    <w:next w:val="Normal"/>
    <w:link w:val="Ttulo8Char"/>
    <w:uiPriority w:val="9"/>
    <w:qFormat/>
    <w:rsid w:val="00111049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  <w:lang w:val="x-none" w:eastAsia="x-none" w:bidi="ar-SA"/>
    </w:rPr>
  </w:style>
  <w:style w:type="paragraph" w:styleId="Ttulo9">
    <w:name w:val="heading 9"/>
    <w:basedOn w:val="Normal"/>
    <w:next w:val="Normal"/>
    <w:link w:val="Ttulo9Char"/>
    <w:uiPriority w:val="9"/>
    <w:qFormat/>
    <w:rsid w:val="00111049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 w:bidi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uiPriority w:val="22"/>
    <w:qFormat/>
    <w:rsid w:val="00111049"/>
    <w:rPr>
      <w:b/>
      <w:bCs/>
    </w:rPr>
  </w:style>
  <w:style w:type="character" w:styleId="nfase">
    <w:name w:val="Emphasis"/>
    <w:qFormat/>
    <w:rsid w:val="00111049"/>
    <w:rPr>
      <w:i/>
      <w:iCs/>
    </w:rPr>
  </w:style>
  <w:style w:type="paragraph" w:styleId="SemEspaamento">
    <w:name w:val="No Spacing"/>
    <w:uiPriority w:val="1"/>
    <w:qFormat/>
    <w:rsid w:val="00111049"/>
    <w:rPr>
      <w:sz w:val="22"/>
      <w:szCs w:val="22"/>
      <w:lang w:val="en-US" w:eastAsia="en-US" w:bidi="en-US"/>
    </w:rPr>
  </w:style>
  <w:style w:type="character" w:customStyle="1" w:styleId="Ttulo1Char">
    <w:name w:val="Título 1 Char"/>
    <w:link w:val="Ttulo1"/>
    <w:uiPriority w:val="9"/>
    <w:rsid w:val="0011104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link w:val="Ttulo2"/>
    <w:uiPriority w:val="9"/>
    <w:rsid w:val="0011104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link w:val="Ttulo3"/>
    <w:uiPriority w:val="9"/>
    <w:rsid w:val="00111049"/>
    <w:rPr>
      <w:rFonts w:ascii="Cambria" w:eastAsia="Times New Roman" w:hAnsi="Cambria" w:cs="Times New Roman"/>
      <w:b/>
      <w:bCs/>
      <w:color w:val="4F81BD"/>
    </w:rPr>
  </w:style>
  <w:style w:type="character" w:customStyle="1" w:styleId="Ttulo4Char">
    <w:name w:val="Título 4 Char"/>
    <w:link w:val="Ttulo4"/>
    <w:uiPriority w:val="9"/>
    <w:rsid w:val="0011104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Ttulo5Char">
    <w:name w:val="Título 5 Char"/>
    <w:link w:val="Ttulo5"/>
    <w:uiPriority w:val="9"/>
    <w:rsid w:val="00111049"/>
    <w:rPr>
      <w:rFonts w:ascii="Cambria" w:eastAsia="Times New Roman" w:hAnsi="Cambria" w:cs="Times New Roman"/>
      <w:color w:val="243F60"/>
    </w:rPr>
  </w:style>
  <w:style w:type="character" w:customStyle="1" w:styleId="Ttulo6Char">
    <w:name w:val="Título 6 Char"/>
    <w:link w:val="Ttulo6"/>
    <w:rsid w:val="00111049"/>
    <w:rPr>
      <w:rFonts w:ascii="Cambria" w:eastAsia="Times New Roman" w:hAnsi="Cambria" w:cs="Times New Roman"/>
      <w:i/>
      <w:iCs/>
      <w:color w:val="243F60"/>
    </w:rPr>
  </w:style>
  <w:style w:type="character" w:customStyle="1" w:styleId="Ttulo7Char">
    <w:name w:val="Título 7 Char"/>
    <w:link w:val="Ttulo7"/>
    <w:uiPriority w:val="9"/>
    <w:rsid w:val="00111049"/>
    <w:rPr>
      <w:rFonts w:ascii="Cambria" w:eastAsia="Times New Roman" w:hAnsi="Cambria" w:cs="Times New Roman"/>
      <w:i/>
      <w:iCs/>
      <w:color w:val="404040"/>
    </w:rPr>
  </w:style>
  <w:style w:type="character" w:customStyle="1" w:styleId="Ttulo8Char">
    <w:name w:val="Título 8 Char"/>
    <w:link w:val="Ttulo8"/>
    <w:uiPriority w:val="9"/>
    <w:rsid w:val="0011104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Ttulo9Char">
    <w:name w:val="Título 9 Char"/>
    <w:link w:val="Ttulo9"/>
    <w:uiPriority w:val="9"/>
    <w:rsid w:val="0011104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111049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11104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 w:bidi="ar-SA"/>
    </w:rPr>
  </w:style>
  <w:style w:type="character" w:customStyle="1" w:styleId="TtuloChar">
    <w:name w:val="Título Char"/>
    <w:link w:val="Ttulo"/>
    <w:uiPriority w:val="10"/>
    <w:rsid w:val="0011104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11104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 w:bidi="ar-SA"/>
    </w:rPr>
  </w:style>
  <w:style w:type="character" w:customStyle="1" w:styleId="SubttuloChar">
    <w:name w:val="Subtítulo Char"/>
    <w:link w:val="Subttulo"/>
    <w:uiPriority w:val="11"/>
    <w:rsid w:val="0011104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PargrafodaLista">
    <w:name w:val="List Paragraph"/>
    <w:basedOn w:val="Normal"/>
    <w:qFormat/>
    <w:rsid w:val="00111049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111049"/>
    <w:rPr>
      <w:i/>
      <w:iCs/>
      <w:color w:val="000000"/>
      <w:sz w:val="20"/>
      <w:szCs w:val="20"/>
      <w:lang w:val="x-none" w:eastAsia="x-none" w:bidi="ar-SA"/>
    </w:rPr>
  </w:style>
  <w:style w:type="character" w:customStyle="1" w:styleId="CitaoChar">
    <w:name w:val="Citação Char"/>
    <w:link w:val="Citao"/>
    <w:uiPriority w:val="29"/>
    <w:rsid w:val="00111049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1104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 w:bidi="ar-SA"/>
    </w:rPr>
  </w:style>
  <w:style w:type="character" w:customStyle="1" w:styleId="CitaoIntensaChar">
    <w:name w:val="Citação Intensa Char"/>
    <w:link w:val="CitaoIntensa"/>
    <w:uiPriority w:val="30"/>
    <w:rsid w:val="00111049"/>
    <w:rPr>
      <w:b/>
      <w:bCs/>
      <w:i/>
      <w:iCs/>
      <w:color w:val="4F81BD"/>
    </w:rPr>
  </w:style>
  <w:style w:type="character" w:styleId="nfaseSutil">
    <w:name w:val="Subtle Emphasis"/>
    <w:uiPriority w:val="19"/>
    <w:qFormat/>
    <w:rsid w:val="00111049"/>
    <w:rPr>
      <w:i/>
      <w:iCs/>
      <w:color w:val="808080"/>
    </w:rPr>
  </w:style>
  <w:style w:type="character" w:styleId="nfaseIntensa">
    <w:name w:val="Intense Emphasis"/>
    <w:uiPriority w:val="21"/>
    <w:qFormat/>
    <w:rsid w:val="00111049"/>
    <w:rPr>
      <w:b/>
      <w:bCs/>
      <w:i/>
      <w:iCs/>
      <w:color w:val="4F81BD"/>
    </w:rPr>
  </w:style>
  <w:style w:type="character" w:styleId="RefernciaSutil">
    <w:name w:val="Subtle Reference"/>
    <w:uiPriority w:val="31"/>
    <w:qFormat/>
    <w:rsid w:val="00111049"/>
    <w:rPr>
      <w:smallCaps/>
      <w:color w:val="C0504D"/>
      <w:u w:val="single"/>
    </w:rPr>
  </w:style>
  <w:style w:type="character" w:styleId="RefernciaIntensa">
    <w:name w:val="Intense Reference"/>
    <w:uiPriority w:val="32"/>
    <w:qFormat/>
    <w:rsid w:val="00111049"/>
    <w:rPr>
      <w:b/>
      <w:bCs/>
      <w:smallCaps/>
      <w:color w:val="C0504D"/>
      <w:spacing w:val="5"/>
      <w:u w:val="single"/>
    </w:rPr>
  </w:style>
  <w:style w:type="character" w:styleId="TtulodoLivro">
    <w:name w:val="Book Title"/>
    <w:uiPriority w:val="33"/>
    <w:qFormat/>
    <w:rsid w:val="00111049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qFormat/>
    <w:rsid w:val="00111049"/>
    <w:pPr>
      <w:outlineLvl w:val="9"/>
    </w:pPr>
  </w:style>
  <w:style w:type="table" w:styleId="Tabelacomgrade">
    <w:name w:val="Table Grid"/>
    <w:basedOn w:val="Tabelanormal"/>
    <w:uiPriority w:val="59"/>
    <w:rsid w:val="00791D0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rsid w:val="000E0594"/>
    <w:pPr>
      <w:spacing w:after="0" w:line="240" w:lineRule="auto"/>
      <w:jc w:val="center"/>
    </w:pPr>
    <w:rPr>
      <w:rFonts w:ascii="Arial Black" w:eastAsia="Times New Roman" w:hAnsi="Arial Black"/>
      <w:b/>
      <w:sz w:val="36"/>
      <w:szCs w:val="20"/>
      <w:lang w:val="x-none" w:eastAsia="x-none" w:bidi="ar-SA"/>
    </w:rPr>
  </w:style>
  <w:style w:type="character" w:customStyle="1" w:styleId="CorpodetextoChar">
    <w:name w:val="Corpo de texto Char"/>
    <w:link w:val="Corpodetexto"/>
    <w:uiPriority w:val="99"/>
    <w:rsid w:val="000E0594"/>
    <w:rPr>
      <w:rFonts w:ascii="Arial Black" w:eastAsia="Times New Roman" w:hAnsi="Arial Black"/>
      <w:b/>
      <w:sz w:val="36"/>
    </w:rPr>
  </w:style>
  <w:style w:type="paragraph" w:styleId="Corpodetexto2">
    <w:name w:val="Body Text 2"/>
    <w:basedOn w:val="Normal"/>
    <w:link w:val="Corpodetexto2Char"/>
    <w:rsid w:val="000E0594"/>
    <w:pPr>
      <w:spacing w:after="0" w:line="240" w:lineRule="auto"/>
      <w:jc w:val="center"/>
    </w:pPr>
    <w:rPr>
      <w:rFonts w:ascii="Verdana" w:eastAsia="Times New Roman" w:hAnsi="Verdana"/>
      <w:sz w:val="24"/>
      <w:szCs w:val="20"/>
      <w:lang w:val="x-none" w:eastAsia="x-none" w:bidi="ar-SA"/>
    </w:rPr>
  </w:style>
  <w:style w:type="character" w:customStyle="1" w:styleId="Corpodetexto2Char">
    <w:name w:val="Corpo de texto 2 Char"/>
    <w:link w:val="Corpodetexto2"/>
    <w:rsid w:val="000E0594"/>
    <w:rPr>
      <w:rFonts w:ascii="Verdana" w:eastAsia="Times New Roman" w:hAnsi="Verdana"/>
      <w:sz w:val="24"/>
    </w:rPr>
  </w:style>
  <w:style w:type="paragraph" w:styleId="Cabealho">
    <w:name w:val="header"/>
    <w:basedOn w:val="Normal"/>
    <w:link w:val="CabealhoChar"/>
    <w:rsid w:val="000E059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 w:bidi="ar-SA"/>
    </w:rPr>
  </w:style>
  <w:style w:type="character" w:customStyle="1" w:styleId="CabealhoChar">
    <w:name w:val="Cabeçalho Char"/>
    <w:link w:val="Cabealho"/>
    <w:rsid w:val="000E0594"/>
    <w:rPr>
      <w:rFonts w:ascii="Times New Roman" w:eastAsia="Times New Roman" w:hAnsi="Times New Roman"/>
      <w:sz w:val="24"/>
    </w:rPr>
  </w:style>
  <w:style w:type="paragraph" w:styleId="Rodap">
    <w:name w:val="footer"/>
    <w:basedOn w:val="Normal"/>
    <w:link w:val="RodapChar"/>
    <w:uiPriority w:val="99"/>
    <w:rsid w:val="000E059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 w:bidi="ar-SA"/>
    </w:rPr>
  </w:style>
  <w:style w:type="character" w:customStyle="1" w:styleId="RodapChar">
    <w:name w:val="Rodapé Char"/>
    <w:link w:val="Rodap"/>
    <w:uiPriority w:val="99"/>
    <w:rsid w:val="000E0594"/>
    <w:rPr>
      <w:rFonts w:ascii="Times New Roman" w:eastAsia="Times New Roman" w:hAnsi="Times New Roman"/>
      <w:sz w:val="24"/>
    </w:rPr>
  </w:style>
  <w:style w:type="paragraph" w:styleId="Recuodecorpodetexto">
    <w:name w:val="Body Text Indent"/>
    <w:basedOn w:val="Normal"/>
    <w:link w:val="RecuodecorpodetextoChar"/>
    <w:rsid w:val="000E059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0"/>
      <w:lang w:val="x-none" w:eastAsia="x-none" w:bidi="ar-SA"/>
    </w:rPr>
  </w:style>
  <w:style w:type="character" w:customStyle="1" w:styleId="RecuodecorpodetextoChar">
    <w:name w:val="Recuo de corpo de texto Char"/>
    <w:link w:val="Recuodecorpodetexto"/>
    <w:rsid w:val="000E0594"/>
    <w:rPr>
      <w:rFonts w:ascii="Times New Roman" w:eastAsia="Times New Roman" w:hAnsi="Times New Roman"/>
      <w:sz w:val="24"/>
    </w:rPr>
  </w:style>
  <w:style w:type="paragraph" w:styleId="Recuodecorpodetexto2">
    <w:name w:val="Body Text Indent 2"/>
    <w:basedOn w:val="Normal"/>
    <w:link w:val="Recuodecorpodetexto2Char"/>
    <w:rsid w:val="000E059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val="x-none" w:eastAsia="x-none" w:bidi="ar-SA"/>
    </w:rPr>
  </w:style>
  <w:style w:type="character" w:customStyle="1" w:styleId="Recuodecorpodetexto2Char">
    <w:name w:val="Recuo de corpo de texto 2 Char"/>
    <w:link w:val="Recuodecorpodetexto2"/>
    <w:rsid w:val="000E0594"/>
    <w:rPr>
      <w:rFonts w:ascii="Times New Roman" w:eastAsia="Times New Roman" w:hAnsi="Times New Roman"/>
      <w:sz w:val="24"/>
    </w:rPr>
  </w:style>
  <w:style w:type="paragraph" w:styleId="Recuodecorpodetexto3">
    <w:name w:val="Body Text Indent 3"/>
    <w:basedOn w:val="Normal"/>
    <w:link w:val="Recuodecorpodetexto3Char"/>
    <w:rsid w:val="000E059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 w:bidi="ar-SA"/>
    </w:rPr>
  </w:style>
  <w:style w:type="character" w:customStyle="1" w:styleId="Recuodecorpodetexto3Char">
    <w:name w:val="Recuo de corpo de texto 3 Char"/>
    <w:link w:val="Recuodecorpodetexto3"/>
    <w:rsid w:val="000E0594"/>
    <w:rPr>
      <w:rFonts w:ascii="Times New Roman" w:eastAsia="Times New Roman" w:hAnsi="Times New Roman"/>
      <w:sz w:val="16"/>
      <w:szCs w:val="16"/>
    </w:rPr>
  </w:style>
  <w:style w:type="paragraph" w:styleId="Textoembloco">
    <w:name w:val="Block Text"/>
    <w:basedOn w:val="Normal"/>
    <w:rsid w:val="000E0594"/>
    <w:pPr>
      <w:spacing w:after="0" w:line="240" w:lineRule="auto"/>
      <w:ind w:left="726" w:right="282"/>
      <w:jc w:val="both"/>
    </w:pPr>
    <w:rPr>
      <w:rFonts w:ascii="Arial" w:eastAsia="Times New Roman" w:hAnsi="Arial"/>
      <w:szCs w:val="20"/>
      <w:lang w:val="pt-BR" w:eastAsia="pt-BR" w:bidi="ar-SA"/>
    </w:rPr>
  </w:style>
  <w:style w:type="character" w:styleId="Nmerodepgina">
    <w:name w:val="page number"/>
    <w:basedOn w:val="Fontepargpadro"/>
    <w:uiPriority w:val="99"/>
    <w:rsid w:val="000E0594"/>
  </w:style>
  <w:style w:type="paragraph" w:customStyle="1" w:styleId="BodyText21">
    <w:name w:val="Body Text 21"/>
    <w:basedOn w:val="Normal"/>
    <w:rsid w:val="000E0594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pt-BR" w:eastAsia="ar-SA" w:bidi="ar-SA"/>
    </w:rPr>
  </w:style>
  <w:style w:type="character" w:styleId="Hyperlink">
    <w:name w:val="Hyperlink"/>
    <w:rsid w:val="000E0594"/>
    <w:rPr>
      <w:color w:val="0000FF"/>
      <w:u w:val="single"/>
    </w:rPr>
  </w:style>
  <w:style w:type="paragraph" w:customStyle="1" w:styleId="p2">
    <w:name w:val="p2"/>
    <w:basedOn w:val="Normal"/>
    <w:rsid w:val="000E0594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/>
      <w:snapToGrid w:val="0"/>
      <w:sz w:val="24"/>
      <w:szCs w:val="20"/>
      <w:lang w:val="pt-BR" w:eastAsia="pt-BR" w:bidi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71C2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371C2A"/>
    <w:rPr>
      <w:sz w:val="16"/>
      <w:szCs w:val="16"/>
      <w:lang w:val="en-US" w:eastAsia="en-US" w:bidi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869"/>
    <w:rPr>
      <w:rFonts w:ascii="Tahoma" w:hAnsi="Tahoma" w:cs="Tahoma"/>
      <w:sz w:val="16"/>
      <w:szCs w:val="16"/>
      <w:lang w:val="en-US" w:eastAsia="en-US" w:bidi="en-US"/>
    </w:rPr>
  </w:style>
  <w:style w:type="paragraph" w:customStyle="1" w:styleId="Basedondiceanaltico">
    <w:name w:val="Base do índice analítico"/>
    <w:basedOn w:val="Normal"/>
    <w:rsid w:val="00FD22C2"/>
    <w:pPr>
      <w:tabs>
        <w:tab w:val="right" w:leader="dot" w:pos="6480"/>
      </w:tabs>
      <w:spacing w:after="240" w:line="240" w:lineRule="atLeast"/>
    </w:pPr>
    <w:rPr>
      <w:rFonts w:ascii="Arial" w:eastAsia="Times New Roman" w:hAnsi="Arial"/>
      <w:spacing w:val="-5"/>
      <w:sz w:val="20"/>
      <w:szCs w:val="20"/>
      <w:lang w:val="pt-BR" w:bidi="ar-SA"/>
    </w:rPr>
  </w:style>
  <w:style w:type="paragraph" w:customStyle="1" w:styleId="Nvel1">
    <w:name w:val="Nível 1"/>
    <w:basedOn w:val="Normal"/>
    <w:next w:val="Normal"/>
    <w:rsid w:val="00FD22C2"/>
    <w:pPr>
      <w:keepNext/>
      <w:spacing w:before="120" w:after="120" w:line="240" w:lineRule="auto"/>
      <w:jc w:val="both"/>
    </w:pPr>
    <w:rPr>
      <w:rFonts w:ascii="Arial" w:eastAsia="Times New Roman" w:hAnsi="Arial"/>
      <w:caps/>
      <w:szCs w:val="24"/>
      <w:lang w:val="pt-BR" w:eastAsia="pt-BR" w:bidi="ar-SA"/>
    </w:rPr>
  </w:style>
  <w:style w:type="paragraph" w:styleId="NormalWeb">
    <w:name w:val="Normal (Web)"/>
    <w:basedOn w:val="Normal"/>
    <w:uiPriority w:val="99"/>
    <w:rsid w:val="00FD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paragraph" w:customStyle="1" w:styleId="Default">
    <w:name w:val="Default"/>
    <w:qFormat/>
    <w:rsid w:val="00FD22C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Refdecomentrio">
    <w:name w:val="annotation reference"/>
    <w:uiPriority w:val="99"/>
    <w:semiHidden/>
    <w:unhideWhenUsed/>
    <w:rsid w:val="0080631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0631D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80631D"/>
    <w:rPr>
      <w:lang w:val="en-US" w:eastAsia="en-US" w:bidi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0631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80631D"/>
    <w:rPr>
      <w:b/>
      <w:bCs/>
      <w:lang w:val="en-US" w:eastAsia="en-US" w:bidi="en-US"/>
    </w:rPr>
  </w:style>
  <w:style w:type="character" w:customStyle="1" w:styleId="ExplicaoChar1">
    <w:name w:val="Explicação Char1"/>
    <w:link w:val="Explicao"/>
    <w:uiPriority w:val="99"/>
    <w:locked/>
    <w:rsid w:val="00124FE3"/>
    <w:rPr>
      <w:i/>
      <w:kern w:val="1"/>
      <w:sz w:val="24"/>
      <w:szCs w:val="24"/>
    </w:rPr>
  </w:style>
  <w:style w:type="paragraph" w:customStyle="1" w:styleId="Explicao">
    <w:name w:val="Explicação"/>
    <w:basedOn w:val="Normal"/>
    <w:next w:val="Normal"/>
    <w:link w:val="ExplicaoChar1"/>
    <w:autoRedefine/>
    <w:uiPriority w:val="99"/>
    <w:rsid w:val="00124FE3"/>
    <w:pPr>
      <w:widowControl w:val="0"/>
      <w:spacing w:after="0" w:line="240" w:lineRule="auto"/>
      <w:jc w:val="both"/>
    </w:pPr>
    <w:rPr>
      <w:i/>
      <w:kern w:val="1"/>
      <w:sz w:val="24"/>
      <w:szCs w:val="24"/>
      <w:lang w:val="x-none" w:eastAsia="x-none" w:bidi="ar-SA"/>
    </w:rPr>
  </w:style>
  <w:style w:type="character" w:customStyle="1" w:styleId="olttablecontentcfg1">
    <w:name w:val="olt_table_content_cfg1"/>
    <w:rsid w:val="00163E27"/>
    <w:rPr>
      <w:rFonts w:ascii="Arial" w:hAnsi="Arial" w:cs="Arial" w:hint="default"/>
      <w:color w:val="000000"/>
      <w:sz w:val="16"/>
      <w:szCs w:val="16"/>
    </w:rPr>
  </w:style>
  <w:style w:type="paragraph" w:customStyle="1" w:styleId="FAFU">
    <w:name w:val="FAFU"/>
    <w:basedOn w:val="Normal"/>
    <w:uiPriority w:val="99"/>
    <w:rsid w:val="002676A5"/>
    <w:pPr>
      <w:spacing w:after="0" w:line="240" w:lineRule="auto"/>
      <w:ind w:firstLine="1418"/>
      <w:jc w:val="both"/>
    </w:pPr>
    <w:rPr>
      <w:rFonts w:ascii="Times New Roman" w:eastAsia="Times New Roman" w:hAnsi="Times New Roman"/>
      <w:sz w:val="24"/>
      <w:szCs w:val="20"/>
      <w:lang w:val="pt-BR" w:eastAsia="pt-BR" w:bidi="ar-SA"/>
    </w:rPr>
  </w:style>
  <w:style w:type="character" w:customStyle="1" w:styleId="small1">
    <w:name w:val="small1"/>
    <w:uiPriority w:val="99"/>
    <w:rsid w:val="002639F7"/>
    <w:rPr>
      <w:rFonts w:cs="Times New Roman"/>
      <w:sz w:val="17"/>
      <w:szCs w:val="17"/>
    </w:rPr>
  </w:style>
  <w:style w:type="paragraph" w:customStyle="1" w:styleId="Corpodetexto21">
    <w:name w:val="Corpo de texto 21"/>
    <w:basedOn w:val="Normal"/>
    <w:uiPriority w:val="99"/>
    <w:rsid w:val="002639F7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pt-BR" w:eastAsia="ar-SA" w:bidi="ar-SA"/>
    </w:rPr>
  </w:style>
  <w:style w:type="paragraph" w:customStyle="1" w:styleId="western">
    <w:name w:val="western"/>
    <w:basedOn w:val="Normal"/>
    <w:rsid w:val="00D0187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paragraph" w:customStyle="1" w:styleId="NormalJustificado">
    <w:name w:val="Normal + Justificado"/>
    <w:basedOn w:val="Normal"/>
    <w:rsid w:val="00001E2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pt-BR" w:eastAsia="zh-CN" w:bidi="ar-SA"/>
    </w:rPr>
  </w:style>
  <w:style w:type="paragraph" w:customStyle="1" w:styleId="SemEspaamento1">
    <w:name w:val="Sem Espaçamento1"/>
    <w:rsid w:val="008C3FAE"/>
    <w:pPr>
      <w:suppressAutoHyphens/>
    </w:pPr>
    <w:rPr>
      <w:rFonts w:eastAsia="Times New Roman" w:cs="Calibri"/>
      <w:sz w:val="22"/>
      <w:szCs w:val="22"/>
      <w:lang w:eastAsia="zh-CN"/>
    </w:rPr>
  </w:style>
  <w:style w:type="character" w:customStyle="1" w:styleId="CharChar1">
    <w:name w:val="Char Char1"/>
    <w:rsid w:val="00035192"/>
    <w:rPr>
      <w:sz w:val="24"/>
      <w:lang w:val="pt-BR" w:eastAsia="pt-BR" w:bidi="ar-SA"/>
    </w:rPr>
  </w:style>
  <w:style w:type="paragraph" w:customStyle="1" w:styleId="Standard">
    <w:name w:val="Standard"/>
    <w:rsid w:val="00A6036F"/>
    <w:pPr>
      <w:widowControl w:val="0"/>
      <w:suppressAutoHyphens/>
      <w:overflowPunct w:val="0"/>
      <w:autoSpaceDE w:val="0"/>
      <w:autoSpaceDN w:val="0"/>
      <w:textAlignment w:val="baseline"/>
    </w:pPr>
    <w:rPr>
      <w:rFonts w:ascii="Times" w:eastAsia="Times New Roman" w:hAnsi="Times"/>
      <w:kern w:val="3"/>
      <w:sz w:val="24"/>
      <w:szCs w:val="22"/>
      <w:lang w:val="en-US" w:eastAsia="ja-JP"/>
    </w:rPr>
  </w:style>
  <w:style w:type="paragraph" w:customStyle="1" w:styleId="arial">
    <w:name w:val="arial"/>
    <w:basedOn w:val="Normal"/>
    <w:rsid w:val="00BF51E3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val="pt-BR" w:eastAsia="zh-CN" w:bidi="ar-SA"/>
    </w:rPr>
  </w:style>
  <w:style w:type="character" w:customStyle="1" w:styleId="LinkdaInternet">
    <w:name w:val="Link da Internet"/>
    <w:uiPriority w:val="99"/>
    <w:unhideWhenUsed/>
    <w:rsid w:val="003D5714"/>
    <w:rPr>
      <w:color w:val="0000FF"/>
      <w:u w:val="single"/>
    </w:rPr>
  </w:style>
  <w:style w:type="paragraph" w:customStyle="1" w:styleId="Corpodotexto">
    <w:name w:val="Corpo do texto"/>
    <w:basedOn w:val="Normal"/>
    <w:uiPriority w:val="99"/>
    <w:unhideWhenUsed/>
    <w:rsid w:val="00E51CB3"/>
    <w:pPr>
      <w:suppressAutoHyphens/>
      <w:spacing w:after="120" w:line="288" w:lineRule="auto"/>
    </w:pPr>
    <w:rPr>
      <w:rFonts w:eastAsia="SimSun"/>
      <w:color w:val="00000A"/>
      <w:lang w:val="pt-BR" w:eastAsia="pt-BR" w:bidi="ar-SA"/>
    </w:rPr>
  </w:style>
  <w:style w:type="character" w:customStyle="1" w:styleId="WW8Num1z2">
    <w:name w:val="WW8Num1z2"/>
    <w:rsid w:val="00990501"/>
  </w:style>
  <w:style w:type="character" w:styleId="MenoPendente">
    <w:name w:val="Unresolved Mention"/>
    <w:uiPriority w:val="99"/>
    <w:semiHidden/>
    <w:unhideWhenUsed/>
    <w:rsid w:val="002E1E36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833760"/>
    <w:rPr>
      <w:color w:val="808080"/>
    </w:rPr>
  </w:style>
  <w:style w:type="character" w:customStyle="1" w:styleId="fontstyle01">
    <w:name w:val="fontstyle01"/>
    <w:basedOn w:val="Fontepargpadro"/>
    <w:rsid w:val="002074C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extocentralizadomaiusculasnegrito">
    <w:name w:val="texto_centralizado_maiusculas_negrito"/>
    <w:basedOn w:val="Normal"/>
    <w:rsid w:val="00A05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paragraph" w:customStyle="1" w:styleId="textocentralizado">
    <w:name w:val="texto_centralizado"/>
    <w:basedOn w:val="Normal"/>
    <w:rsid w:val="00A05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paragraph" w:customStyle="1" w:styleId="textojustificado">
    <w:name w:val="texto_justificado"/>
    <w:basedOn w:val="Normal"/>
    <w:rsid w:val="00A058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character" w:customStyle="1" w:styleId="label">
    <w:name w:val="label"/>
    <w:basedOn w:val="Fontepargpadro"/>
    <w:rsid w:val="0056472D"/>
  </w:style>
  <w:style w:type="character" w:customStyle="1" w:styleId="markedcontent">
    <w:name w:val="markedcontent"/>
    <w:basedOn w:val="Fontepargpadro"/>
    <w:rsid w:val="0035002B"/>
  </w:style>
  <w:style w:type="character" w:customStyle="1" w:styleId="andes-tablecolumn--value">
    <w:name w:val="andes-table__column--value"/>
    <w:basedOn w:val="Fontepargpadro"/>
    <w:rsid w:val="005905F3"/>
  </w:style>
  <w:style w:type="paragraph" w:customStyle="1" w:styleId="ui-pdp-family--regular">
    <w:name w:val="ui-pdp-family--regular"/>
    <w:basedOn w:val="Normal"/>
    <w:rsid w:val="005905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pt-BR" w:eastAsia="pt-BR" w:bidi="ar-SA"/>
    </w:rPr>
  </w:style>
  <w:style w:type="character" w:customStyle="1" w:styleId="ui-pdp-color--black">
    <w:name w:val="ui-pdp-color--black"/>
    <w:basedOn w:val="Fontepargpadro"/>
    <w:rsid w:val="005905F3"/>
  </w:style>
  <w:style w:type="character" w:customStyle="1" w:styleId="fontstyle21">
    <w:name w:val="fontstyle21"/>
    <w:basedOn w:val="Fontepargpadro"/>
    <w:rsid w:val="008B7FA5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01212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01212C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05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3186">
          <w:marLeft w:val="-4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5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3363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09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02203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5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36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6667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44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30437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77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160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5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16906">
              <w:marLeft w:val="0"/>
              <w:marRight w:val="0"/>
              <w:marTop w:val="1560"/>
              <w:marBottom w:val="100"/>
              <w:divBdr>
                <w:top w:val="none" w:sz="0" w:space="0" w:color="auto"/>
                <w:left w:val="none" w:sz="0" w:space="0" w:color="auto"/>
                <w:bottom w:val="single" w:sz="6" w:space="9" w:color="F0F1F2"/>
                <w:right w:val="none" w:sz="0" w:space="0" w:color="auto"/>
              </w:divBdr>
            </w:div>
          </w:divsChild>
        </w:div>
        <w:div w:id="2763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652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9349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2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95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2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7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55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20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56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8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1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5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217534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02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2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23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560981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0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990417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9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88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41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86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0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0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7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3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16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755567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7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5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6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87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01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994046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1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76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30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739458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45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18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87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54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37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43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201436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27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73166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32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5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40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CBD7D7"/>
            <w:right w:val="none" w:sz="0" w:space="0" w:color="auto"/>
          </w:divBdr>
          <w:divsChild>
            <w:div w:id="109211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5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9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6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5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7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43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CBD7D7"/>
            <w:right w:val="none" w:sz="0" w:space="0" w:color="auto"/>
          </w:divBdr>
          <w:divsChild>
            <w:div w:id="6901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9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57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7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0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8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4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76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609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8459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9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1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7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8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142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446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51982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7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12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63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16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2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12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196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873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480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40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55094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0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38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420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076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71841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268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441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56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00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1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44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93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70818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2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3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97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71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246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743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7864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941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15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53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74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98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513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47675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3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31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33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96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385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99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141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7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06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630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60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5551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7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5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4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49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4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7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9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76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458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3714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7304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1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9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43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574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3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65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7357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8589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8117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2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02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98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7287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3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40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066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67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4323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9902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15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27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0385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8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25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2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19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95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08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387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03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381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758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413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4298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9574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5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56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1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06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696649">
              <w:marLeft w:val="0"/>
              <w:marRight w:val="0"/>
              <w:marTop w:val="1560"/>
              <w:marBottom w:val="100"/>
              <w:divBdr>
                <w:top w:val="none" w:sz="0" w:space="0" w:color="auto"/>
                <w:left w:val="none" w:sz="0" w:space="0" w:color="auto"/>
                <w:bottom w:val="single" w:sz="6" w:space="9" w:color="F0F1F2"/>
                <w:right w:val="none" w:sz="0" w:space="0" w:color="auto"/>
              </w:divBdr>
            </w:div>
          </w:divsChild>
        </w:div>
        <w:div w:id="15188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5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952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68551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9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86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36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44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40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0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7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4020200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5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7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81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032144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92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690069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9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7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1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11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0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16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31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05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74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1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30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141046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6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5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2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5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972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88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05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839243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03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927712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73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33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9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1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81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03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795593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1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2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485266">
                      <w:marLeft w:val="0"/>
                      <w:marRight w:val="0"/>
                      <w:marTop w:val="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67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2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88930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5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6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657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724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25691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9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0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321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4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71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77974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5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16569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097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2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65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5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92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2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2371">
              <w:marLeft w:val="0"/>
              <w:marRight w:val="0"/>
              <w:marTop w:val="300"/>
              <w:marBottom w:val="225"/>
              <w:divBdr>
                <w:top w:val="none" w:sz="0" w:space="0" w:color="auto"/>
                <w:left w:val="none" w:sz="0" w:space="0" w:color="auto"/>
                <w:bottom w:val="single" w:sz="12" w:space="7" w:color="ECECEC"/>
                <w:right w:val="none" w:sz="0" w:space="0" w:color="auto"/>
              </w:divBdr>
            </w:div>
            <w:div w:id="11738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9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846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0" w:color="CBD7D7"/>
            <w:right w:val="none" w:sz="0" w:space="0" w:color="auto"/>
          </w:divBdr>
          <w:divsChild>
            <w:div w:id="1122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85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6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8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720.000.453/2022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D12765-E530-411C-8469-178118531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CONCESSÃO DE DIREITO REAL DE USO</vt:lpstr>
    </vt:vector>
  </TitlesOfParts>
  <Company>HP</Company>
  <LinksUpToDate>false</LinksUpToDate>
  <CharactersWithSpaces>1018</CharactersWithSpaces>
  <SharedDoc>false</SharedDoc>
  <HLinks>
    <vt:vector size="6" baseType="variant">
      <vt:variant>
        <vt:i4>1507360</vt:i4>
      </vt:variant>
      <vt:variant>
        <vt:i4>15</vt:i4>
      </vt:variant>
      <vt:variant>
        <vt:i4>0</vt:i4>
      </vt:variant>
      <vt:variant>
        <vt:i4>5</vt:i4>
      </vt:variant>
      <vt:variant>
        <vt:lpwstr>mailto:ddurau@gmail.com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CONCESSÃO DE DIREITO REAL DE USO</dc:title>
  <dc:subject>PREGÃO ELETRÔNICO Nº 055/2023 – EDITAL DE PREGÃO ELETRÔNICO nº 83/2023</dc:subject>
  <dc:creator>MUNICÍPIO DE MONTEIRO LOBATO – SP.</dc:creator>
  <cp:keywords/>
  <dc:description/>
  <cp:lastModifiedBy>Josyellen Souza</cp:lastModifiedBy>
  <cp:revision>3</cp:revision>
  <cp:lastPrinted>2024-02-14T01:43:00Z</cp:lastPrinted>
  <dcterms:created xsi:type="dcterms:W3CDTF">2024-07-26T16:38:00Z</dcterms:created>
  <dcterms:modified xsi:type="dcterms:W3CDTF">2024-07-26T16:40:00Z</dcterms:modified>
  <cp:category/>
</cp:coreProperties>
</file>